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6F9FE" w14:textId="77777777" w:rsidR="003C5FE0" w:rsidRPr="00A82B09" w:rsidRDefault="003C5FE0">
      <w:pPr>
        <w:pStyle w:val="Textoindependiente"/>
        <w:rPr>
          <w:rFonts w:ascii="Arial" w:hAnsi="Arial" w:cs="Arial"/>
        </w:rPr>
      </w:pPr>
    </w:p>
    <w:p w14:paraId="040175BF" w14:textId="77777777" w:rsidR="00E80DF9" w:rsidRPr="009C2F18" w:rsidRDefault="00536329" w:rsidP="009C2F18">
      <w:pPr>
        <w:rPr>
          <w:rFonts w:ascii="Arial" w:hAnsi="Arial" w:cs="Arial"/>
        </w:rPr>
      </w:pPr>
      <w:r w:rsidRPr="009C2F18">
        <w:rPr>
          <w:rFonts w:ascii="Arial" w:hAnsi="Arial" w:cs="Arial"/>
        </w:rPr>
        <w:t xml:space="preserve">CONTRATO </w:t>
      </w:r>
      <w:r w:rsidRPr="009C2F18">
        <w:rPr>
          <w:rFonts w:ascii="Arial" w:hAnsi="Arial" w:cs="Arial"/>
          <w:b/>
        </w:rPr>
        <w:tab/>
      </w:r>
      <w:r w:rsidR="00305F51" w:rsidRPr="009C2F18">
        <w:rPr>
          <w:rFonts w:ascii="Arial" w:hAnsi="Arial" w:cs="Arial"/>
          <w:b/>
        </w:rPr>
        <w:t>:</w:t>
      </w:r>
      <w:r w:rsidR="00305F51" w:rsidRPr="009C2F18">
        <w:rPr>
          <w:rFonts w:ascii="Arial" w:hAnsi="Arial" w:cs="Arial"/>
          <w:b/>
        </w:rPr>
        <w:tab/>
      </w:r>
      <w:r w:rsidR="00305F51" w:rsidRPr="009C2F18">
        <w:rPr>
          <w:rFonts w:ascii="Arial" w:hAnsi="Arial" w:cs="Arial"/>
          <w:b/>
        </w:rPr>
        <w:tab/>
      </w:r>
      <w:r w:rsidRPr="009C2F18">
        <w:rPr>
          <w:rFonts w:ascii="Arial" w:hAnsi="Arial" w:cs="Arial"/>
        </w:rPr>
        <w:tab/>
        <w:t>PRESTACI</w:t>
      </w:r>
      <w:r w:rsidR="004802B0" w:rsidRPr="009C2F18">
        <w:rPr>
          <w:rFonts w:ascii="Arial" w:hAnsi="Arial" w:cs="Arial"/>
        </w:rPr>
        <w:t>Ó</w:t>
      </w:r>
      <w:r w:rsidRPr="009C2F18">
        <w:rPr>
          <w:rFonts w:ascii="Arial" w:hAnsi="Arial" w:cs="Arial"/>
        </w:rPr>
        <w:t>N</w:t>
      </w:r>
      <w:r w:rsidR="004802B0" w:rsidRPr="009C2F18">
        <w:rPr>
          <w:rFonts w:ascii="Arial" w:hAnsi="Arial" w:cs="Arial"/>
        </w:rPr>
        <w:t xml:space="preserve"> </w:t>
      </w:r>
      <w:r w:rsidRPr="009C2F18">
        <w:rPr>
          <w:rFonts w:ascii="Arial" w:hAnsi="Arial" w:cs="Arial"/>
        </w:rPr>
        <w:t>DE SERVICIOS</w:t>
      </w:r>
      <w:r w:rsidR="00D743F1" w:rsidRPr="009C2F18">
        <w:rPr>
          <w:rFonts w:ascii="Arial" w:hAnsi="Arial" w:cs="Arial"/>
        </w:rPr>
        <w:t xml:space="preserve"> </w:t>
      </w:r>
      <w:r w:rsidR="00185C8A" w:rsidRPr="009C2F18">
        <w:rPr>
          <w:rFonts w:ascii="Arial" w:hAnsi="Arial" w:cs="Arial"/>
        </w:rPr>
        <w:t xml:space="preserve"> </w:t>
      </w:r>
    </w:p>
    <w:p w14:paraId="470EC627" w14:textId="0402D13B" w:rsidR="00536329" w:rsidRPr="009C2F18" w:rsidRDefault="00185C8A" w:rsidP="009C2F18">
      <w:pPr>
        <w:rPr>
          <w:rFonts w:ascii="Arial" w:hAnsi="Arial" w:cs="Arial"/>
        </w:rPr>
      </w:pPr>
      <w:r w:rsidRPr="009C2F18">
        <w:rPr>
          <w:rFonts w:ascii="Arial" w:hAnsi="Arial" w:cs="Arial"/>
        </w:rPr>
        <w:t>CONTRATISTA</w:t>
      </w:r>
      <w:r w:rsidR="00536329" w:rsidRPr="009C2F18">
        <w:rPr>
          <w:rFonts w:ascii="Arial" w:hAnsi="Arial" w:cs="Arial"/>
        </w:rPr>
        <w:t>:</w:t>
      </w:r>
      <w:r w:rsidR="00305F51" w:rsidRPr="009C2F18">
        <w:rPr>
          <w:rFonts w:ascii="Arial" w:hAnsi="Arial" w:cs="Arial"/>
        </w:rPr>
        <w:tab/>
      </w:r>
      <w:r w:rsidR="00305F51" w:rsidRPr="009C2F18">
        <w:rPr>
          <w:rFonts w:ascii="Arial" w:hAnsi="Arial" w:cs="Arial"/>
        </w:rPr>
        <w:tab/>
      </w:r>
      <w:r w:rsidR="00536329" w:rsidRPr="009C2F18">
        <w:rPr>
          <w:rFonts w:ascii="Arial" w:hAnsi="Arial" w:cs="Arial"/>
        </w:rPr>
        <w:t xml:space="preserve"> </w:t>
      </w:r>
      <w:r w:rsidR="00536329" w:rsidRPr="009C2F18">
        <w:rPr>
          <w:rFonts w:ascii="Arial" w:hAnsi="Arial" w:cs="Arial"/>
        </w:rPr>
        <w:tab/>
      </w:r>
      <w:r w:rsidR="00DF0ED3" w:rsidRPr="009C2F18">
        <w:rPr>
          <w:rFonts w:ascii="Arial" w:hAnsi="Arial" w:cs="Arial"/>
        </w:rPr>
        <w:t>JHON CRISTIAN NARVAEZ RAMOS</w:t>
      </w:r>
      <w:r w:rsidR="00180E49" w:rsidRPr="009C2F18">
        <w:rPr>
          <w:rFonts w:ascii="Arial" w:hAnsi="Arial" w:cs="Arial"/>
        </w:rPr>
        <w:t xml:space="preserve"> </w:t>
      </w:r>
      <w:r w:rsidR="00180E49" w:rsidRPr="009C2F18">
        <w:rPr>
          <w:rFonts w:ascii="Arial" w:hAnsi="Arial" w:cs="Arial"/>
        </w:rPr>
        <w:tab/>
      </w:r>
    </w:p>
    <w:p w14:paraId="1CD48EA0" w14:textId="1A37D7BD" w:rsidR="00536329" w:rsidRPr="009C2F18" w:rsidRDefault="00536329" w:rsidP="009C2F18">
      <w:pPr>
        <w:rPr>
          <w:rFonts w:ascii="Arial" w:hAnsi="Arial" w:cs="Arial"/>
        </w:rPr>
      </w:pPr>
      <w:r w:rsidRPr="009C2F18">
        <w:rPr>
          <w:rFonts w:ascii="Arial" w:hAnsi="Arial" w:cs="Arial"/>
        </w:rPr>
        <w:t>IDENTIFICACIÓN:</w:t>
      </w:r>
      <w:r w:rsidR="00305F51" w:rsidRPr="009C2F18">
        <w:rPr>
          <w:rFonts w:ascii="Arial" w:hAnsi="Arial" w:cs="Arial"/>
        </w:rPr>
        <w:tab/>
      </w:r>
      <w:r w:rsidR="00305F51" w:rsidRPr="009C2F18">
        <w:rPr>
          <w:rFonts w:ascii="Arial" w:hAnsi="Arial" w:cs="Arial"/>
        </w:rPr>
        <w:tab/>
      </w:r>
      <w:r w:rsidR="00E80DF9" w:rsidRPr="009C2F18">
        <w:rPr>
          <w:rFonts w:ascii="Arial" w:hAnsi="Arial" w:cs="Arial"/>
        </w:rPr>
        <w:tab/>
      </w:r>
      <w:r w:rsidR="00DF0ED3" w:rsidRPr="009C2F18">
        <w:rPr>
          <w:rFonts w:ascii="Arial" w:hAnsi="Arial" w:cs="Arial"/>
        </w:rPr>
        <w:t>1.144.135.690</w:t>
      </w:r>
      <w:r w:rsidR="00180E49" w:rsidRPr="009C2F18">
        <w:rPr>
          <w:rFonts w:ascii="Arial" w:hAnsi="Arial" w:cs="Arial"/>
        </w:rPr>
        <w:t xml:space="preserve"> DE</w:t>
      </w:r>
      <w:r w:rsidR="00BA1E44" w:rsidRPr="009C2F18">
        <w:rPr>
          <w:rFonts w:ascii="Arial" w:hAnsi="Arial" w:cs="Arial"/>
        </w:rPr>
        <w:t xml:space="preserve"> </w:t>
      </w:r>
      <w:r w:rsidR="000A0837">
        <w:rPr>
          <w:rFonts w:ascii="Arial" w:hAnsi="Arial" w:cs="Arial"/>
        </w:rPr>
        <w:t>CALI</w:t>
      </w:r>
      <w:r w:rsidRPr="009C2F18">
        <w:rPr>
          <w:rFonts w:ascii="Arial" w:hAnsi="Arial" w:cs="Arial"/>
        </w:rPr>
        <w:tab/>
      </w:r>
    </w:p>
    <w:p w14:paraId="21705C67" w14:textId="6BE214FD" w:rsidR="00536329" w:rsidRPr="000A0837" w:rsidRDefault="00536329" w:rsidP="009C2F18">
      <w:pPr>
        <w:rPr>
          <w:rFonts w:ascii="Arial" w:hAnsi="Arial" w:cs="Arial"/>
        </w:rPr>
      </w:pPr>
      <w:r w:rsidRPr="009C2F18">
        <w:rPr>
          <w:rFonts w:ascii="Arial" w:hAnsi="Arial" w:cs="Arial"/>
        </w:rPr>
        <w:t xml:space="preserve">CODIGO </w:t>
      </w:r>
      <w:r w:rsidR="00AC37A4" w:rsidRPr="009C2F18">
        <w:rPr>
          <w:rFonts w:ascii="Arial" w:hAnsi="Arial" w:cs="Arial"/>
        </w:rPr>
        <w:t>DISPONIBILIDAD:</w:t>
      </w:r>
      <w:r w:rsidR="00411132" w:rsidRPr="009C2F18">
        <w:rPr>
          <w:rFonts w:ascii="Arial" w:hAnsi="Arial" w:cs="Arial"/>
        </w:rPr>
        <w:t xml:space="preserve"> </w:t>
      </w:r>
      <w:r w:rsidR="00185C8A" w:rsidRPr="009C2F18">
        <w:rPr>
          <w:rFonts w:ascii="Arial" w:hAnsi="Arial" w:cs="Arial"/>
        </w:rPr>
        <w:tab/>
        <w:t xml:space="preserve">No. CDP. </w:t>
      </w:r>
      <w:r w:rsidR="00074961" w:rsidRPr="009C2F18">
        <w:rPr>
          <w:rFonts w:ascii="Arial" w:hAnsi="Arial" w:cs="Arial"/>
        </w:rPr>
        <w:t xml:space="preserve"> </w:t>
      </w:r>
      <w:r w:rsidR="000A0837" w:rsidRPr="000A0837">
        <w:rPr>
          <w:rFonts w:ascii="Arial" w:hAnsi="Arial" w:cs="Arial"/>
          <w:noProof/>
          <w:lang w:eastAsia="es-CO"/>
        </w:rPr>
        <w:t>3500242148</w:t>
      </w:r>
    </w:p>
    <w:p w14:paraId="6E95B1CF" w14:textId="6DF282D9" w:rsidR="00536329" w:rsidRPr="009C2F18" w:rsidRDefault="00185C8A" w:rsidP="009C2F18">
      <w:pPr>
        <w:rPr>
          <w:rFonts w:ascii="Arial" w:hAnsi="Arial" w:cs="Arial"/>
        </w:rPr>
      </w:pPr>
      <w:r w:rsidRPr="000A0837">
        <w:rPr>
          <w:rFonts w:ascii="Arial" w:hAnsi="Arial" w:cs="Arial"/>
        </w:rPr>
        <w:t>RESERVA:</w:t>
      </w:r>
      <w:r w:rsidR="00305F51" w:rsidRPr="000A0837">
        <w:rPr>
          <w:rFonts w:ascii="Arial" w:hAnsi="Arial" w:cs="Arial"/>
        </w:rPr>
        <w:tab/>
      </w:r>
      <w:r w:rsidR="00305F51" w:rsidRPr="000A0837">
        <w:rPr>
          <w:rFonts w:ascii="Arial" w:hAnsi="Arial" w:cs="Arial"/>
        </w:rPr>
        <w:tab/>
      </w:r>
      <w:r w:rsidR="00305F51" w:rsidRPr="000A0837">
        <w:rPr>
          <w:rFonts w:ascii="Arial" w:hAnsi="Arial" w:cs="Arial"/>
        </w:rPr>
        <w:tab/>
      </w:r>
      <w:r w:rsidRPr="000A0837">
        <w:rPr>
          <w:rFonts w:ascii="Arial" w:hAnsi="Arial" w:cs="Arial"/>
        </w:rPr>
        <w:tab/>
        <w:t>No. RPC</w:t>
      </w:r>
      <w:r w:rsidR="00074961" w:rsidRPr="000A0837">
        <w:rPr>
          <w:rFonts w:ascii="Arial" w:hAnsi="Arial" w:cs="Arial"/>
        </w:rPr>
        <w:t>.</w:t>
      </w:r>
      <w:r w:rsidRPr="000A0837">
        <w:rPr>
          <w:rFonts w:ascii="Arial" w:hAnsi="Arial" w:cs="Arial"/>
        </w:rPr>
        <w:t xml:space="preserve">  </w:t>
      </w:r>
      <w:r w:rsidR="000A0837" w:rsidRPr="000A0837">
        <w:rPr>
          <w:rFonts w:ascii="Arial" w:hAnsi="Arial" w:cs="Arial"/>
          <w:lang w:eastAsia="es-CO"/>
        </w:rPr>
        <w:t>4500376283</w:t>
      </w:r>
      <w:r w:rsidR="00E80DF9" w:rsidRPr="009C2F18">
        <w:rPr>
          <w:rFonts w:ascii="Arial" w:hAnsi="Arial" w:cs="Arial"/>
        </w:rPr>
        <w:tab/>
      </w:r>
      <w:r w:rsidR="00536329" w:rsidRPr="009C2F18">
        <w:rPr>
          <w:rFonts w:ascii="Arial" w:hAnsi="Arial" w:cs="Arial"/>
        </w:rPr>
        <w:tab/>
        <w:t xml:space="preserve"> </w:t>
      </w:r>
    </w:p>
    <w:p w14:paraId="725B1CBF" w14:textId="7A086089" w:rsidR="00032343" w:rsidRPr="009C2F18" w:rsidRDefault="00536329" w:rsidP="009C2F18">
      <w:pPr>
        <w:rPr>
          <w:rFonts w:ascii="Arial" w:hAnsi="Arial" w:cs="Arial"/>
        </w:rPr>
      </w:pPr>
      <w:r w:rsidRPr="009C2F18">
        <w:rPr>
          <w:rFonts w:ascii="Arial" w:hAnsi="Arial" w:cs="Arial"/>
        </w:rPr>
        <w:t>VALORDELCON</w:t>
      </w:r>
      <w:r w:rsidR="00185C8A" w:rsidRPr="009C2F18">
        <w:rPr>
          <w:rFonts w:ascii="Arial" w:hAnsi="Arial" w:cs="Arial"/>
        </w:rPr>
        <w:t>TRATO</w:t>
      </w:r>
      <w:r w:rsidR="009367CA" w:rsidRPr="009C2F18">
        <w:rPr>
          <w:rFonts w:ascii="Arial" w:hAnsi="Arial" w:cs="Arial"/>
        </w:rPr>
        <w:t>:</w:t>
      </w:r>
      <w:r w:rsidR="0013777F" w:rsidRPr="009C2F18">
        <w:rPr>
          <w:rFonts w:ascii="Arial" w:hAnsi="Arial" w:cs="Arial"/>
        </w:rPr>
        <w:tab/>
      </w:r>
      <w:r w:rsidR="008840DB">
        <w:rPr>
          <w:rFonts w:ascii="Arial" w:hAnsi="Arial" w:cs="Arial"/>
        </w:rPr>
        <w:tab/>
      </w:r>
      <w:r w:rsidR="006A2B9C" w:rsidRPr="009C2F18">
        <w:rPr>
          <w:rFonts w:ascii="Arial" w:hAnsi="Arial" w:cs="Arial"/>
        </w:rPr>
        <w:t>$</w:t>
      </w:r>
      <w:r w:rsidR="00CF259F">
        <w:rPr>
          <w:rFonts w:ascii="Arial" w:hAnsi="Arial" w:cs="Arial"/>
        </w:rPr>
        <w:t>8</w:t>
      </w:r>
      <w:r w:rsidR="00844BF5">
        <w:rPr>
          <w:rFonts w:ascii="Arial" w:hAnsi="Arial" w:cs="Arial"/>
        </w:rPr>
        <w:t>.</w:t>
      </w:r>
      <w:r w:rsidR="00CF259F">
        <w:rPr>
          <w:rFonts w:ascii="Arial" w:hAnsi="Arial" w:cs="Arial"/>
        </w:rPr>
        <w:t>736</w:t>
      </w:r>
      <w:r w:rsidR="00844BF5">
        <w:rPr>
          <w:rFonts w:ascii="Arial" w:hAnsi="Arial" w:cs="Arial"/>
        </w:rPr>
        <w:t>.000</w:t>
      </w:r>
      <w:r w:rsidR="00BA1E44" w:rsidRPr="009C2F18">
        <w:rPr>
          <w:rFonts w:ascii="Arial" w:hAnsi="Arial" w:cs="Arial"/>
        </w:rPr>
        <w:t xml:space="preserve"> (</w:t>
      </w:r>
      <w:r w:rsidR="00CF259F">
        <w:rPr>
          <w:rFonts w:ascii="Arial" w:hAnsi="Arial" w:cs="Arial"/>
        </w:rPr>
        <w:t xml:space="preserve">OCHO MILLONES SETECIENTOS TREINTA Y SEIS </w:t>
      </w:r>
      <w:r w:rsidR="00844BF5" w:rsidRPr="00844BF5">
        <w:rPr>
          <w:rFonts w:ascii="Arial" w:hAnsi="Arial" w:cs="Arial"/>
        </w:rPr>
        <w:t>MIL PESOS M/CTE</w:t>
      </w:r>
      <w:r w:rsidR="00BA1E44" w:rsidRPr="009C2F18">
        <w:rPr>
          <w:rFonts w:ascii="Arial" w:hAnsi="Arial" w:cs="Arial"/>
        </w:rPr>
        <w:t>)</w:t>
      </w:r>
    </w:p>
    <w:p w14:paraId="65C890B9" w14:textId="148F088C" w:rsidR="000005A3" w:rsidRPr="009C2F18" w:rsidRDefault="00185C8A" w:rsidP="009C2F18">
      <w:pPr>
        <w:rPr>
          <w:rFonts w:ascii="Arial" w:hAnsi="Arial" w:cs="Arial"/>
        </w:rPr>
      </w:pPr>
      <w:r w:rsidRPr="009C2F18">
        <w:rPr>
          <w:rFonts w:ascii="Arial" w:hAnsi="Arial" w:cs="Arial"/>
        </w:rPr>
        <w:t>D</w:t>
      </w:r>
      <w:r w:rsidR="00074961" w:rsidRPr="009C2F18">
        <w:rPr>
          <w:rFonts w:ascii="Arial" w:hAnsi="Arial" w:cs="Arial"/>
        </w:rPr>
        <w:t>URACIÓN:</w:t>
      </w:r>
      <w:r w:rsidR="000005A3" w:rsidRPr="009C2F18">
        <w:rPr>
          <w:rFonts w:ascii="Arial" w:hAnsi="Arial" w:cs="Arial"/>
        </w:rPr>
        <w:tab/>
      </w:r>
      <w:r w:rsidR="000005A3" w:rsidRPr="009C2F18">
        <w:rPr>
          <w:rFonts w:ascii="Arial" w:hAnsi="Arial" w:cs="Arial"/>
        </w:rPr>
        <w:tab/>
      </w:r>
      <w:r w:rsidR="000005A3" w:rsidRPr="009C2F18">
        <w:rPr>
          <w:rFonts w:ascii="Arial" w:hAnsi="Arial" w:cs="Arial"/>
        </w:rPr>
        <w:tab/>
      </w:r>
      <w:r w:rsidR="00074961" w:rsidRPr="009C2F18">
        <w:rPr>
          <w:rFonts w:ascii="Arial" w:hAnsi="Arial" w:cs="Arial"/>
        </w:rPr>
        <w:tab/>
      </w:r>
      <w:r w:rsidR="000005A3" w:rsidRPr="009C2F18">
        <w:rPr>
          <w:rFonts w:ascii="Arial" w:hAnsi="Arial" w:cs="Arial"/>
        </w:rPr>
        <w:t>H</w:t>
      </w:r>
      <w:r w:rsidR="00D743F1" w:rsidRPr="009C2F18">
        <w:rPr>
          <w:rFonts w:ascii="Arial" w:hAnsi="Arial" w:cs="Arial"/>
        </w:rPr>
        <w:t xml:space="preserve">ASTA </w:t>
      </w:r>
      <w:r w:rsidR="00180E49" w:rsidRPr="009C2F18">
        <w:rPr>
          <w:rFonts w:ascii="Arial" w:hAnsi="Arial" w:cs="Arial"/>
        </w:rPr>
        <w:t>EL 3</w:t>
      </w:r>
      <w:r w:rsidR="00844BF5">
        <w:rPr>
          <w:rFonts w:ascii="Arial" w:hAnsi="Arial" w:cs="Arial"/>
        </w:rPr>
        <w:t>1</w:t>
      </w:r>
      <w:r w:rsidR="00180E49" w:rsidRPr="009C2F18">
        <w:rPr>
          <w:rFonts w:ascii="Arial" w:hAnsi="Arial" w:cs="Arial"/>
        </w:rPr>
        <w:t xml:space="preserve"> DE</w:t>
      </w:r>
      <w:r w:rsidR="00844BF5">
        <w:rPr>
          <w:rFonts w:ascii="Arial" w:hAnsi="Arial" w:cs="Arial"/>
        </w:rPr>
        <w:t xml:space="preserve"> </w:t>
      </w:r>
      <w:r w:rsidR="00CF259F">
        <w:rPr>
          <w:rFonts w:ascii="Arial" w:hAnsi="Arial" w:cs="Arial"/>
        </w:rPr>
        <w:t>AGOSTO</w:t>
      </w:r>
      <w:r w:rsidR="00180E49" w:rsidRPr="009C2F18">
        <w:rPr>
          <w:rFonts w:ascii="Arial" w:hAnsi="Arial" w:cs="Arial"/>
        </w:rPr>
        <w:t xml:space="preserve"> DE 202</w:t>
      </w:r>
      <w:r w:rsidR="0084763A" w:rsidRPr="009C2F18">
        <w:rPr>
          <w:rFonts w:ascii="Arial" w:hAnsi="Arial" w:cs="Arial"/>
        </w:rPr>
        <w:t>5</w:t>
      </w:r>
    </w:p>
    <w:p w14:paraId="5A64ECA3" w14:textId="31494637" w:rsidR="00536329" w:rsidRPr="009C2F18" w:rsidRDefault="000005A3" w:rsidP="009C2F18">
      <w:pPr>
        <w:rPr>
          <w:rFonts w:ascii="Arial" w:hAnsi="Arial" w:cs="Arial"/>
        </w:rPr>
      </w:pPr>
      <w:r w:rsidRPr="009C2F18">
        <w:rPr>
          <w:rFonts w:ascii="Arial" w:hAnsi="Arial" w:cs="Arial"/>
        </w:rPr>
        <w:t>SUPERVISOR:</w:t>
      </w:r>
      <w:r w:rsidRPr="009C2F18">
        <w:rPr>
          <w:rFonts w:ascii="Arial" w:hAnsi="Arial" w:cs="Arial"/>
        </w:rPr>
        <w:tab/>
      </w:r>
      <w:r w:rsidRPr="009C2F18">
        <w:rPr>
          <w:rFonts w:ascii="Arial" w:hAnsi="Arial" w:cs="Arial"/>
        </w:rPr>
        <w:tab/>
      </w:r>
      <w:r w:rsidRPr="009C2F18">
        <w:rPr>
          <w:rFonts w:ascii="Arial" w:hAnsi="Arial" w:cs="Arial"/>
        </w:rPr>
        <w:tab/>
      </w:r>
      <w:r w:rsidR="0084763A" w:rsidRPr="009C2F18">
        <w:rPr>
          <w:rFonts w:ascii="Arial" w:hAnsi="Arial" w:cs="Arial"/>
        </w:rPr>
        <w:t>TOMAS GUTIERREZ MAÑOSCA</w:t>
      </w:r>
    </w:p>
    <w:p w14:paraId="6CD7047A" w14:textId="4DB6E70B" w:rsidR="000005A3" w:rsidRPr="009C2F18" w:rsidRDefault="00017D18" w:rsidP="009C2F18">
      <w:pPr>
        <w:rPr>
          <w:rFonts w:ascii="Arial" w:hAnsi="Arial" w:cs="Arial"/>
        </w:rPr>
      </w:pPr>
      <w:r w:rsidRPr="009C2F18">
        <w:rPr>
          <w:rFonts w:ascii="Arial" w:hAnsi="Arial" w:cs="Arial"/>
        </w:rPr>
        <w:t xml:space="preserve"> </w:t>
      </w:r>
    </w:p>
    <w:p w14:paraId="0FD39F4E" w14:textId="77777777" w:rsidR="00185C8A" w:rsidRPr="009C2F18" w:rsidRDefault="00536329" w:rsidP="00185C8A">
      <w:pPr>
        <w:pStyle w:val="Textoindependiente2"/>
        <w:spacing w:line="240" w:lineRule="auto"/>
        <w:jc w:val="both"/>
        <w:rPr>
          <w:rFonts w:ascii="Arial" w:hAnsi="Arial" w:cs="Arial"/>
          <w:b/>
        </w:rPr>
      </w:pPr>
      <w:r w:rsidRPr="009C2F18">
        <w:rPr>
          <w:rFonts w:ascii="Arial" w:hAnsi="Arial" w:cs="Arial"/>
          <w:b/>
        </w:rPr>
        <w:t>OBJETO DEL CONTRATO</w:t>
      </w:r>
      <w:r w:rsidR="00C02F63" w:rsidRPr="009C2F18">
        <w:rPr>
          <w:rFonts w:ascii="Arial" w:hAnsi="Arial" w:cs="Arial"/>
          <w:b/>
        </w:rPr>
        <w:t xml:space="preserve"> </w:t>
      </w:r>
    </w:p>
    <w:p w14:paraId="5BFA0E98" w14:textId="5E68CD36" w:rsidR="00180E49" w:rsidRPr="009C2F18" w:rsidRDefault="00844BF5" w:rsidP="0084763A">
      <w:pPr>
        <w:pStyle w:val="Textoindependiente"/>
        <w:ind w:left="20"/>
        <w:rPr>
          <w:rFonts w:ascii="Arial" w:hAnsi="Arial" w:cs="Arial"/>
          <w:color w:val="000000"/>
          <w:shd w:val="clear" w:color="auto" w:fill="FFFFFF"/>
        </w:rPr>
      </w:pPr>
      <w:r w:rsidRPr="006B2D3B">
        <w:rPr>
          <w:rFonts w:ascii="Arial" w:hAnsi="Arial" w:cs="Arial"/>
        </w:rPr>
        <w:t>Prestación de servicios de apoyo a la gestión en la Secretaría del Deporte y la Recreación del proyecto denominado " Fortalecimiento al desarrollo del deporte competitivo y de disciplinas urbanas en Santiago de Cali" BP -26005284</w:t>
      </w:r>
      <w:r w:rsidR="006A2B9C" w:rsidRPr="009C2F18">
        <w:rPr>
          <w:rFonts w:ascii="Arial" w:hAnsi="Arial" w:cs="Arial"/>
          <w:color w:val="000000"/>
          <w:shd w:val="clear" w:color="auto" w:fill="FFFFFF"/>
        </w:rPr>
        <w:tab/>
      </w:r>
      <w:r w:rsidR="006A2B9C" w:rsidRPr="009C2F18">
        <w:rPr>
          <w:rFonts w:ascii="Arial" w:hAnsi="Arial" w:cs="Arial"/>
          <w:color w:val="000000"/>
          <w:shd w:val="clear" w:color="auto" w:fill="FFFFFF"/>
        </w:rPr>
        <w:tab/>
      </w:r>
      <w:r w:rsidR="006A2B9C" w:rsidRPr="009C2F18">
        <w:rPr>
          <w:rFonts w:ascii="Arial" w:hAnsi="Arial" w:cs="Arial"/>
          <w:color w:val="000000"/>
          <w:shd w:val="clear" w:color="auto" w:fill="FFFFFF"/>
        </w:rPr>
        <w:tab/>
      </w:r>
      <w:r w:rsidR="006A2B9C" w:rsidRPr="009C2F18">
        <w:rPr>
          <w:rFonts w:ascii="Arial" w:hAnsi="Arial" w:cs="Arial"/>
          <w:color w:val="000000"/>
          <w:shd w:val="clear" w:color="auto" w:fill="FFFFFF"/>
        </w:rPr>
        <w:tab/>
      </w:r>
    </w:p>
    <w:p w14:paraId="230ED508" w14:textId="73C3B5C6" w:rsidR="00CA5E7F" w:rsidRPr="009C2F18" w:rsidRDefault="00536329" w:rsidP="00844BF5">
      <w:pPr>
        <w:pStyle w:val="Textoindependiente"/>
        <w:rPr>
          <w:rFonts w:ascii="Arial" w:hAnsi="Arial" w:cs="Arial"/>
          <w:b/>
          <w:color w:val="000000"/>
          <w:lang w:val="es-ES_tradnl"/>
        </w:rPr>
      </w:pPr>
      <w:r w:rsidRPr="009C2F18">
        <w:rPr>
          <w:rFonts w:ascii="Arial" w:hAnsi="Arial" w:cs="Arial"/>
          <w:lang w:val="es-ES_tradnl"/>
        </w:rPr>
        <w:t>En cumplimiento de las obligaciones es</w:t>
      </w:r>
      <w:r w:rsidR="00074961" w:rsidRPr="009C2F18">
        <w:rPr>
          <w:rFonts w:ascii="Arial" w:hAnsi="Arial" w:cs="Arial"/>
          <w:lang w:val="es-ES_tradnl"/>
        </w:rPr>
        <w:t xml:space="preserve">tablecidas en la cláusula </w:t>
      </w:r>
      <w:r w:rsidR="00180E49" w:rsidRPr="009C2F18">
        <w:rPr>
          <w:rFonts w:ascii="Arial" w:hAnsi="Arial" w:cs="Arial"/>
          <w:b/>
          <w:bCs/>
          <w:lang w:val="es-ES_tradnl"/>
        </w:rPr>
        <w:t>PRIMERA</w:t>
      </w:r>
      <w:r w:rsidR="005F1433" w:rsidRPr="009C2F18">
        <w:rPr>
          <w:rFonts w:ascii="Arial" w:hAnsi="Arial" w:cs="Arial"/>
          <w:lang w:val="es-ES_tradnl"/>
        </w:rPr>
        <w:t xml:space="preserve"> del</w:t>
      </w:r>
      <w:r w:rsidR="00185C8A" w:rsidRPr="009C2F18">
        <w:rPr>
          <w:rFonts w:ascii="Arial" w:hAnsi="Arial" w:cs="Arial"/>
          <w:lang w:val="es-ES_tradnl"/>
        </w:rPr>
        <w:t xml:space="preserve"> contrato No.</w:t>
      </w:r>
      <w:r w:rsidR="00D743F1" w:rsidRPr="009C2F18">
        <w:rPr>
          <w:rFonts w:ascii="Arial" w:hAnsi="Arial" w:cs="Arial"/>
          <w:lang w:val="es-ES_tradnl"/>
        </w:rPr>
        <w:t xml:space="preserve"> </w:t>
      </w:r>
      <w:r w:rsidR="006A2B9C" w:rsidRPr="009C2F18">
        <w:rPr>
          <w:rFonts w:ascii="Arial" w:hAnsi="Arial" w:cs="Arial"/>
          <w:lang w:val="es-ES_tradnl"/>
        </w:rPr>
        <w:t>416</w:t>
      </w:r>
      <w:r w:rsidR="002A3190" w:rsidRPr="009C2F18">
        <w:rPr>
          <w:rFonts w:ascii="Arial" w:hAnsi="Arial" w:cs="Arial"/>
          <w:lang w:val="es-ES_tradnl"/>
        </w:rPr>
        <w:t>2</w:t>
      </w:r>
      <w:r w:rsidR="006A2B9C" w:rsidRPr="009C2F18">
        <w:rPr>
          <w:rFonts w:ascii="Arial" w:hAnsi="Arial" w:cs="Arial"/>
          <w:lang w:val="es-ES_tradnl"/>
        </w:rPr>
        <w:t>.010.26.1.</w:t>
      </w:r>
      <w:r w:rsidR="003513EB">
        <w:rPr>
          <w:rFonts w:ascii="Arial" w:hAnsi="Arial" w:cs="Arial"/>
          <w:lang w:val="es-ES_tradnl"/>
        </w:rPr>
        <w:t>1948</w:t>
      </w:r>
      <w:r w:rsidR="006A2B9C" w:rsidRPr="009C2F18">
        <w:rPr>
          <w:rFonts w:ascii="Arial" w:hAnsi="Arial" w:cs="Arial"/>
          <w:lang w:val="es-ES_tradnl"/>
        </w:rPr>
        <w:t xml:space="preserve"> de 202</w:t>
      </w:r>
      <w:r w:rsidR="0084763A" w:rsidRPr="009C2F18">
        <w:rPr>
          <w:rFonts w:ascii="Arial" w:hAnsi="Arial" w:cs="Arial"/>
          <w:lang w:val="es-ES_tradnl"/>
        </w:rPr>
        <w:t>5</w:t>
      </w:r>
      <w:r w:rsidR="00A82B09" w:rsidRPr="009C2F18">
        <w:rPr>
          <w:rFonts w:ascii="Arial" w:hAnsi="Arial" w:cs="Arial"/>
          <w:lang w:val="es-ES_tradnl"/>
        </w:rPr>
        <w:t>, me permito entregar el informe consolidado en el cual se evidencia la ejecución de cada una de las obligaciones del contrato.</w:t>
      </w:r>
    </w:p>
    <w:p w14:paraId="0B0F5865" w14:textId="77777777" w:rsidR="003C5FE0" w:rsidRPr="009C2F18" w:rsidRDefault="003C5FE0" w:rsidP="005E7EDD">
      <w:pPr>
        <w:pStyle w:val="Textoindependiente"/>
        <w:ind w:left="360"/>
        <w:rPr>
          <w:rFonts w:ascii="Arial" w:hAnsi="Arial" w:cs="Arial"/>
          <w:b/>
        </w:rPr>
      </w:pPr>
    </w:p>
    <w:p w14:paraId="66BECEEA" w14:textId="77777777" w:rsidR="00CA5E7F" w:rsidRPr="009C2F18" w:rsidRDefault="00CA5E7F" w:rsidP="003513EB">
      <w:pPr>
        <w:pStyle w:val="Textoindependiente"/>
        <w:ind w:left="1776" w:firstLine="348"/>
        <w:rPr>
          <w:rFonts w:ascii="Arial" w:hAnsi="Arial" w:cs="Arial"/>
          <w:b/>
        </w:rPr>
      </w:pPr>
      <w:r w:rsidRPr="009C2F18">
        <w:rPr>
          <w:rFonts w:ascii="Arial" w:hAnsi="Arial" w:cs="Arial"/>
          <w:b/>
        </w:rPr>
        <w:t>ACTIVIDADES DESARROLLADAS</w:t>
      </w:r>
    </w:p>
    <w:p w14:paraId="4114D800" w14:textId="3009F977" w:rsidR="00CA5E7F" w:rsidRPr="009C2F18" w:rsidRDefault="00CA5E7F">
      <w:pPr>
        <w:pStyle w:val="Textoindependiente"/>
        <w:rPr>
          <w:rFonts w:ascii="Arial" w:hAnsi="Arial" w:cs="Arial"/>
          <w:b/>
        </w:rPr>
      </w:pPr>
    </w:p>
    <w:p w14:paraId="09B40760" w14:textId="3EB3C6A3" w:rsidR="00A82B09" w:rsidRPr="009C2F18" w:rsidRDefault="00A82B09">
      <w:pPr>
        <w:pStyle w:val="Textoindependiente"/>
        <w:rPr>
          <w:rFonts w:ascii="Arial" w:hAnsi="Arial" w:cs="Arial"/>
          <w:b/>
        </w:rPr>
      </w:pPr>
      <w:r w:rsidRPr="009C2F18">
        <w:rPr>
          <w:rFonts w:ascii="Arial" w:hAnsi="Arial" w:cs="Arial"/>
        </w:rPr>
        <w:t xml:space="preserve">Informe de gestión relacionada con la ejecución de la </w:t>
      </w:r>
      <w:r w:rsidRPr="009C2F18">
        <w:rPr>
          <w:rFonts w:ascii="Arial" w:hAnsi="Arial" w:cs="Arial"/>
          <w:b/>
        </w:rPr>
        <w:t>PRIMERA CUOTA</w:t>
      </w:r>
    </w:p>
    <w:p w14:paraId="2CDF930F" w14:textId="5E195267" w:rsidR="008B794E" w:rsidRDefault="008B794E" w:rsidP="00DF0ED3">
      <w:pPr>
        <w:jc w:val="both"/>
        <w:rPr>
          <w:rFonts w:ascii="Arial" w:hAnsi="Arial" w:cs="Arial"/>
          <w:noProof/>
          <w:lang w:val="es-CO" w:eastAsia="es-CO"/>
        </w:rPr>
      </w:pPr>
    </w:p>
    <w:p w14:paraId="2F0CEEBA" w14:textId="77777777" w:rsidR="000A0837" w:rsidRPr="000A0837" w:rsidRDefault="000A0837" w:rsidP="000A0837">
      <w:pPr>
        <w:suppressAutoHyphens w:val="0"/>
        <w:jc w:val="both"/>
        <w:rPr>
          <w:lang w:val="es-CO" w:eastAsia="es-CO"/>
        </w:rPr>
      </w:pPr>
      <w:r w:rsidRPr="000A0837">
        <w:rPr>
          <w:rFonts w:ascii="Arial" w:hAnsi="Arial" w:cs="Arial"/>
          <w:color w:val="000000"/>
          <w:lang w:val="es-CO" w:eastAsia="es-CO"/>
        </w:rPr>
        <w:t>1.Apoyar la realización y asistencia en el desarrollo de las actividades formativas y acciones facilitando los procesos del deporte competitivo acciones para la organización y desarrollo del deporte competitivo</w:t>
      </w:r>
    </w:p>
    <w:p w14:paraId="1E2F1F87" w14:textId="2F349651" w:rsidR="000A0837" w:rsidRPr="000A0837" w:rsidRDefault="000A0837" w:rsidP="000A0837">
      <w:pPr>
        <w:suppressAutoHyphens w:val="0"/>
        <w:rPr>
          <w:lang w:val="es-CO" w:eastAsia="es-CO"/>
        </w:rPr>
      </w:pPr>
      <w:r>
        <w:rPr>
          <w:lang w:val="es-CO" w:eastAsia="es-CO"/>
        </w:rPr>
        <w:t>-</w:t>
      </w:r>
      <w:r>
        <w:rPr>
          <w:rFonts w:ascii="Arial" w:hAnsi="Arial" w:cs="Arial"/>
          <w:color w:val="000000"/>
        </w:rPr>
        <w:t>Brindé apoyo en la realización de la planificación y desarrollo del entrenamiento de bádminton en el Colegio Católico, dirigido a un grupo de 20 deportistas, promoviendo habilidades técnicas, coordinación y trabajo en equipo con proyección a los juegos departamentales.</w:t>
      </w:r>
    </w:p>
    <w:p w14:paraId="792F1421" w14:textId="77777777" w:rsidR="000A0837" w:rsidRDefault="000A0837" w:rsidP="000A0837">
      <w:pPr>
        <w:suppressAutoHyphens w:val="0"/>
        <w:jc w:val="both"/>
        <w:rPr>
          <w:rFonts w:ascii="Arial" w:hAnsi="Arial" w:cs="Arial"/>
          <w:color w:val="000000"/>
          <w:lang w:val="es-CO" w:eastAsia="es-CO"/>
        </w:rPr>
      </w:pPr>
    </w:p>
    <w:p w14:paraId="10D93C3D" w14:textId="234069FF" w:rsidR="000A0837" w:rsidRDefault="000A0837" w:rsidP="000A0837">
      <w:pPr>
        <w:suppressAutoHyphens w:val="0"/>
        <w:jc w:val="both"/>
        <w:rPr>
          <w:rFonts w:ascii="Arial" w:hAnsi="Arial" w:cs="Arial"/>
          <w:color w:val="000000"/>
          <w:lang w:val="es-CO" w:eastAsia="es-CO"/>
        </w:rPr>
      </w:pPr>
      <w:r w:rsidRPr="000A0837">
        <w:rPr>
          <w:rFonts w:ascii="Arial" w:hAnsi="Arial" w:cs="Arial"/>
          <w:color w:val="000000"/>
          <w:lang w:val="es-CO" w:eastAsia="es-CO"/>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3F4AE052" w14:textId="69A71EAF" w:rsidR="000A0837" w:rsidRDefault="000A0837" w:rsidP="000A0837">
      <w:pPr>
        <w:suppressAutoHyphens w:val="0"/>
        <w:jc w:val="both"/>
        <w:rPr>
          <w:rFonts w:ascii="Arial" w:hAnsi="Arial" w:cs="Arial"/>
          <w:color w:val="000000"/>
        </w:rPr>
      </w:pPr>
      <w:r>
        <w:rPr>
          <w:lang w:val="es-CO" w:eastAsia="es-CO"/>
        </w:rPr>
        <w:t>-</w:t>
      </w:r>
      <w:r>
        <w:rPr>
          <w:rFonts w:ascii="Arial" w:hAnsi="Arial" w:cs="Arial"/>
          <w:color w:val="000000"/>
        </w:rPr>
        <w:t>Brindé apoyo con el registro de beneficiarios a través de la plataforma del SIDER.</w:t>
      </w:r>
    </w:p>
    <w:p w14:paraId="4B5115E3" w14:textId="77777777" w:rsidR="000A0837" w:rsidRPr="000A0837" w:rsidRDefault="000A0837" w:rsidP="000A0837">
      <w:pPr>
        <w:suppressAutoHyphens w:val="0"/>
        <w:jc w:val="both"/>
        <w:rPr>
          <w:lang w:val="es-CO" w:eastAsia="es-CO"/>
        </w:rPr>
      </w:pPr>
    </w:p>
    <w:p w14:paraId="78E89A7E" w14:textId="77777777" w:rsidR="000A0837" w:rsidRPr="000A0837" w:rsidRDefault="000A0837" w:rsidP="000A0837">
      <w:pPr>
        <w:suppressAutoHyphens w:val="0"/>
        <w:jc w:val="both"/>
        <w:rPr>
          <w:lang w:val="es-CO" w:eastAsia="es-CO"/>
        </w:rPr>
      </w:pPr>
      <w:r w:rsidRPr="000A0837">
        <w:rPr>
          <w:rFonts w:ascii="Arial" w:hAnsi="Arial" w:cs="Arial"/>
          <w:color w:val="000000"/>
          <w:lang w:val="es-CO" w:eastAsia="es-CO"/>
        </w:rPr>
        <w:t>3.Asistir o brindar apoyo en reuniones, capacitaciones o espacios formativos convocados por el área de Fomento, o que estén directamente relacionados con las funciones del cargo y el desarrollo del programa.</w:t>
      </w:r>
    </w:p>
    <w:p w14:paraId="0E7BC5AB" w14:textId="47A3C75A" w:rsidR="000A0837" w:rsidRDefault="000A0837" w:rsidP="000A0837">
      <w:pPr>
        <w:suppressAutoHyphens w:val="0"/>
        <w:rPr>
          <w:rFonts w:ascii="Arial" w:hAnsi="Arial" w:cs="Arial"/>
          <w:color w:val="000000"/>
        </w:rPr>
      </w:pPr>
      <w:r>
        <w:rPr>
          <w:lang w:val="es-CO" w:eastAsia="es-CO"/>
        </w:rPr>
        <w:t>-</w:t>
      </w:r>
      <w:r>
        <w:rPr>
          <w:rFonts w:ascii="Arial" w:hAnsi="Arial" w:cs="Arial"/>
          <w:color w:val="000000"/>
        </w:rPr>
        <w:t>No realicé esta actividad en este período.</w:t>
      </w:r>
    </w:p>
    <w:p w14:paraId="7123AE92" w14:textId="77777777" w:rsidR="000A0837" w:rsidRPr="000A0837" w:rsidRDefault="000A0837" w:rsidP="000A0837">
      <w:pPr>
        <w:suppressAutoHyphens w:val="0"/>
        <w:rPr>
          <w:lang w:val="es-CO" w:eastAsia="es-CO"/>
        </w:rPr>
      </w:pPr>
    </w:p>
    <w:p w14:paraId="3D5AE832" w14:textId="77777777" w:rsidR="000A0837" w:rsidRPr="000A0837" w:rsidRDefault="000A0837" w:rsidP="000A0837">
      <w:pPr>
        <w:suppressAutoHyphens w:val="0"/>
        <w:jc w:val="both"/>
        <w:rPr>
          <w:lang w:val="es-CO" w:eastAsia="es-CO"/>
        </w:rPr>
      </w:pPr>
      <w:r w:rsidRPr="000A0837">
        <w:rPr>
          <w:rFonts w:ascii="Arial" w:hAnsi="Arial" w:cs="Arial"/>
          <w:color w:val="000000"/>
          <w:lang w:val="es-CO" w:eastAsia="es-CO"/>
        </w:rPr>
        <w:lastRenderedPageBreak/>
        <w:t>4.Brindar apoyo en actividades operativas, logísticas o asistenciales de carácter misional, requeridas por la Secretaría del Deporte y la Recreación, en cumplimiento del objeto contractual.</w:t>
      </w:r>
    </w:p>
    <w:p w14:paraId="638A8D0B" w14:textId="75C6A56D" w:rsidR="000A0837" w:rsidRDefault="000A0837" w:rsidP="000A0837">
      <w:pPr>
        <w:suppressAutoHyphens w:val="0"/>
        <w:rPr>
          <w:rFonts w:ascii="Arial" w:hAnsi="Arial" w:cs="Arial"/>
          <w:color w:val="000000"/>
        </w:rPr>
      </w:pPr>
      <w:r>
        <w:rPr>
          <w:lang w:val="es-CO" w:eastAsia="es-CO"/>
        </w:rPr>
        <w:t>-</w:t>
      </w:r>
      <w:r>
        <w:rPr>
          <w:rFonts w:ascii="Arial" w:hAnsi="Arial" w:cs="Arial"/>
          <w:color w:val="000000"/>
        </w:rPr>
        <w:t>No realicé esta actividad en este período.</w:t>
      </w:r>
    </w:p>
    <w:p w14:paraId="60C54DD7" w14:textId="77777777" w:rsidR="000A0837" w:rsidRPr="000A0837" w:rsidRDefault="000A0837" w:rsidP="000A0837">
      <w:pPr>
        <w:suppressAutoHyphens w:val="0"/>
        <w:rPr>
          <w:lang w:val="es-CO" w:eastAsia="es-CO"/>
        </w:rPr>
      </w:pPr>
    </w:p>
    <w:p w14:paraId="5551D8C1" w14:textId="77777777" w:rsidR="000A0837" w:rsidRPr="000A0837" w:rsidRDefault="000A0837" w:rsidP="000A0837">
      <w:pPr>
        <w:suppressAutoHyphens w:val="0"/>
        <w:jc w:val="both"/>
        <w:rPr>
          <w:lang w:val="es-CO" w:eastAsia="es-CO"/>
        </w:rPr>
      </w:pPr>
      <w:r w:rsidRPr="000A0837">
        <w:rPr>
          <w:rFonts w:ascii="Arial" w:hAnsi="Arial" w:cs="Arial"/>
          <w:color w:val="000000"/>
          <w:lang w:val="es-CO" w:eastAsia="es-CO"/>
        </w:rPr>
        <w:t>5.Las demás relacionadas con el desarrollo del objeto contractual.</w:t>
      </w:r>
    </w:p>
    <w:p w14:paraId="0C7B16EF" w14:textId="2DAA9834" w:rsidR="000A0837" w:rsidRDefault="000A0837" w:rsidP="00DF0ED3">
      <w:pPr>
        <w:jc w:val="both"/>
        <w:rPr>
          <w:rFonts w:ascii="Arial" w:hAnsi="Arial" w:cs="Arial"/>
          <w:color w:val="000000"/>
        </w:rPr>
      </w:pPr>
      <w:r>
        <w:rPr>
          <w:rFonts w:ascii="Arial" w:hAnsi="Arial" w:cs="Arial"/>
          <w:noProof/>
          <w:lang w:val="es-CO" w:eastAsia="es-CO"/>
        </w:rPr>
        <w:t>-</w:t>
      </w:r>
      <w:r>
        <w:rPr>
          <w:rFonts w:ascii="Arial" w:hAnsi="Arial" w:cs="Arial"/>
          <w:color w:val="000000"/>
        </w:rPr>
        <w:t>Participé en la I Válida Nacional de Bádminton Sub-19 y Mayores realizada en Pereira, en representación de Cali Elite con tres deportistas proyectados para participar en los Juegos Departamentales. Este evento reunió a destacados deportistas de todo el país, brindando una valiosa oportunidad para competir al más alto nivel y fortalecer nuestras habilidades técnicas y estratégicas.</w:t>
      </w:r>
    </w:p>
    <w:p w14:paraId="049DC428" w14:textId="77777777" w:rsidR="000A0837" w:rsidRPr="009C2F18" w:rsidRDefault="000A0837" w:rsidP="00DF0ED3">
      <w:pPr>
        <w:jc w:val="both"/>
        <w:rPr>
          <w:rFonts w:ascii="Arial" w:hAnsi="Arial" w:cs="Arial"/>
          <w:noProof/>
          <w:lang w:val="es-CO" w:eastAsia="es-CO"/>
        </w:rPr>
      </w:pPr>
    </w:p>
    <w:p w14:paraId="20A50B32" w14:textId="77777777" w:rsidR="003513EB" w:rsidRPr="009C2F18" w:rsidRDefault="003513EB">
      <w:pPr>
        <w:pStyle w:val="Textoindependiente"/>
        <w:rPr>
          <w:rFonts w:ascii="Arial" w:hAnsi="Arial" w:cs="Arial"/>
          <w:b/>
        </w:rPr>
      </w:pPr>
    </w:p>
    <w:p w14:paraId="79F592D2" w14:textId="337AEE07" w:rsidR="00A82B09" w:rsidRDefault="00A82B09">
      <w:pPr>
        <w:pStyle w:val="Textoindependiente"/>
        <w:rPr>
          <w:rFonts w:ascii="Arial" w:hAnsi="Arial" w:cs="Arial"/>
          <w:b/>
        </w:rPr>
      </w:pPr>
      <w:r w:rsidRPr="009C2F18">
        <w:rPr>
          <w:rFonts w:ascii="Arial" w:hAnsi="Arial" w:cs="Arial"/>
        </w:rPr>
        <w:t xml:space="preserve">Informe de gestión relacionada con la ejecución de la </w:t>
      </w:r>
      <w:r w:rsidRPr="009C2F18">
        <w:rPr>
          <w:rFonts w:ascii="Arial" w:hAnsi="Arial" w:cs="Arial"/>
          <w:b/>
        </w:rPr>
        <w:t>SEGUNDA CUOTA</w:t>
      </w:r>
    </w:p>
    <w:p w14:paraId="0E0A3E90" w14:textId="3A0EE0BF" w:rsidR="000A0837" w:rsidRDefault="000A0837">
      <w:pPr>
        <w:pStyle w:val="Textoindependiente"/>
        <w:rPr>
          <w:rFonts w:ascii="Arial" w:hAnsi="Arial" w:cs="Arial"/>
          <w:b/>
        </w:rPr>
      </w:pPr>
    </w:p>
    <w:p w14:paraId="67D0CF55" w14:textId="77777777" w:rsidR="000A0837" w:rsidRDefault="000A0837">
      <w:pPr>
        <w:pStyle w:val="Textoindependiente"/>
        <w:rPr>
          <w:rFonts w:ascii="Arial" w:hAnsi="Arial" w:cs="Arial"/>
          <w:b/>
        </w:rPr>
      </w:pPr>
    </w:p>
    <w:p w14:paraId="38184C76" w14:textId="77777777" w:rsidR="000A0837" w:rsidRPr="000A0837" w:rsidRDefault="000A0837" w:rsidP="000A0837">
      <w:pPr>
        <w:suppressAutoHyphens w:val="0"/>
        <w:jc w:val="both"/>
        <w:rPr>
          <w:lang w:val="es-CO" w:eastAsia="es-CO"/>
        </w:rPr>
      </w:pPr>
      <w:r w:rsidRPr="000A0837">
        <w:rPr>
          <w:rFonts w:ascii="Arial" w:hAnsi="Arial" w:cs="Arial"/>
          <w:color w:val="000000"/>
          <w:lang w:val="es-CO" w:eastAsia="es-CO"/>
        </w:rPr>
        <w:t>1.Apoyar la realización y asistencia en el desarrollo de las actividades formativas y acciones facilitando los procesos del deporte competitivo acciones para la organización y desarrollo del deporte competitivo</w:t>
      </w:r>
    </w:p>
    <w:p w14:paraId="173A17BF" w14:textId="0DBB673F" w:rsidR="000A0837" w:rsidRDefault="000A0837" w:rsidP="000A0837">
      <w:pPr>
        <w:suppressAutoHyphens w:val="0"/>
        <w:rPr>
          <w:rFonts w:ascii="Arial" w:hAnsi="Arial" w:cs="Arial"/>
          <w:color w:val="000000"/>
        </w:rPr>
      </w:pPr>
      <w:r>
        <w:rPr>
          <w:lang w:val="es-CO" w:eastAsia="es-CO"/>
        </w:rPr>
        <w:t>-</w:t>
      </w:r>
      <w:r>
        <w:rPr>
          <w:rFonts w:ascii="Arial" w:hAnsi="Arial" w:cs="Arial"/>
          <w:color w:val="000000"/>
        </w:rPr>
        <w:t>Apoyé activamente en la planificación y ejecución del programa de entrenamiento de bádminton en el Colegio Católico, orientado a un grupo de 20 deportistas. Durante este proceso, enfoqué mis esfuerzos en el fortalecimiento de habilidades técnicas, el desarrollo de la coordinación motriz y la promoción del trabajo en equipo, con miras a una participación destacada en los juegos departamentales.</w:t>
      </w:r>
    </w:p>
    <w:p w14:paraId="69748CF6" w14:textId="77777777" w:rsidR="000A0837" w:rsidRPr="000A0837" w:rsidRDefault="000A0837" w:rsidP="000A0837">
      <w:pPr>
        <w:suppressAutoHyphens w:val="0"/>
        <w:rPr>
          <w:lang w:val="es-CO" w:eastAsia="es-CO"/>
        </w:rPr>
      </w:pPr>
    </w:p>
    <w:p w14:paraId="2AADBBCD" w14:textId="77777777" w:rsidR="000A0837" w:rsidRDefault="000A0837" w:rsidP="000A0837">
      <w:pPr>
        <w:suppressAutoHyphens w:val="0"/>
        <w:jc w:val="both"/>
        <w:rPr>
          <w:rFonts w:ascii="Arial" w:hAnsi="Arial" w:cs="Arial"/>
          <w:color w:val="000000"/>
          <w:lang w:val="es-CO" w:eastAsia="es-CO"/>
        </w:rPr>
      </w:pPr>
      <w:r w:rsidRPr="000A0837">
        <w:rPr>
          <w:rFonts w:ascii="Arial" w:hAnsi="Arial" w:cs="Arial"/>
          <w:color w:val="000000"/>
          <w:lang w:val="es-CO" w:eastAsia="es-CO"/>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660A70E6" w14:textId="496CFDDF" w:rsidR="000A0837" w:rsidRDefault="000A0837" w:rsidP="000A0837">
      <w:pPr>
        <w:suppressAutoHyphens w:val="0"/>
        <w:jc w:val="both"/>
        <w:rPr>
          <w:rFonts w:ascii="Arial" w:hAnsi="Arial" w:cs="Arial"/>
          <w:color w:val="000000"/>
        </w:rPr>
      </w:pPr>
      <w:r>
        <w:rPr>
          <w:lang w:val="es-CO" w:eastAsia="es-CO"/>
        </w:rPr>
        <w:t>-</w:t>
      </w:r>
      <w:r>
        <w:rPr>
          <w:rFonts w:ascii="Arial" w:hAnsi="Arial" w:cs="Arial"/>
          <w:color w:val="000000"/>
        </w:rPr>
        <w:t>Brindé apoyo en el registro de beneficiarios mediante el uso de la plataforma SIDER, asegurando la correcta incorporación de la información y el cumplimiento de los procedimientos establecidos.</w:t>
      </w:r>
    </w:p>
    <w:p w14:paraId="75543EC8" w14:textId="77777777" w:rsidR="000A0837" w:rsidRPr="000A0837" w:rsidRDefault="000A0837" w:rsidP="000A0837">
      <w:pPr>
        <w:suppressAutoHyphens w:val="0"/>
        <w:jc w:val="both"/>
        <w:rPr>
          <w:lang w:val="es-CO" w:eastAsia="es-CO"/>
        </w:rPr>
      </w:pPr>
    </w:p>
    <w:p w14:paraId="399A280F" w14:textId="77777777" w:rsidR="000A0837" w:rsidRPr="000A0837" w:rsidRDefault="000A0837" w:rsidP="000A0837">
      <w:pPr>
        <w:suppressAutoHyphens w:val="0"/>
        <w:jc w:val="both"/>
        <w:rPr>
          <w:lang w:val="es-CO" w:eastAsia="es-CO"/>
        </w:rPr>
      </w:pPr>
      <w:r w:rsidRPr="000A0837">
        <w:rPr>
          <w:rFonts w:ascii="Arial" w:hAnsi="Arial" w:cs="Arial"/>
          <w:color w:val="000000"/>
          <w:lang w:val="es-CO" w:eastAsia="es-CO"/>
        </w:rPr>
        <w:t>3.Asistir o brindar apoyo en reuniones, capacitaciones o espacios formativos convocados por el área de Fomento, o que estén directamente relacionados con las funciones del cargo y el desarrollo del programa.</w:t>
      </w:r>
    </w:p>
    <w:p w14:paraId="69FF8EA1" w14:textId="12273161" w:rsidR="000A0837" w:rsidRDefault="000A0837" w:rsidP="000A0837">
      <w:pPr>
        <w:suppressAutoHyphens w:val="0"/>
        <w:rPr>
          <w:rFonts w:ascii="Arial" w:hAnsi="Arial" w:cs="Arial"/>
          <w:color w:val="000000"/>
        </w:rPr>
      </w:pPr>
      <w:r>
        <w:rPr>
          <w:lang w:val="es-CO" w:eastAsia="es-CO"/>
        </w:rPr>
        <w:t>-</w:t>
      </w:r>
      <w:r>
        <w:rPr>
          <w:rFonts w:ascii="Arial" w:hAnsi="Arial" w:cs="Arial"/>
          <w:color w:val="000000"/>
        </w:rPr>
        <w:t>Apoyé en jornadas de capacitación dirigidas a deportistas, enfocadas en la prevención de lesiones y la importancia de una correcta activación muscular antes de cada sesión de entrenamiento. Estas intervenciones se diseñaron con el objetivo de optimizar el rendimiento físico y preparar adecuadamente a los atletas para su participación en los juegos departamentales, promoviendo hábitos seguros y sostenibles en su práctica deportiva.</w:t>
      </w:r>
    </w:p>
    <w:p w14:paraId="049E1AF4" w14:textId="77777777" w:rsidR="000A0837" w:rsidRPr="000A0837" w:rsidRDefault="000A0837" w:rsidP="000A0837">
      <w:pPr>
        <w:suppressAutoHyphens w:val="0"/>
        <w:rPr>
          <w:lang w:val="es-CO" w:eastAsia="es-CO"/>
        </w:rPr>
      </w:pPr>
    </w:p>
    <w:p w14:paraId="0C0FA5C3" w14:textId="407CA568" w:rsidR="000A0837" w:rsidRDefault="000A0837" w:rsidP="000A0837">
      <w:pPr>
        <w:suppressAutoHyphens w:val="0"/>
        <w:jc w:val="both"/>
        <w:rPr>
          <w:rFonts w:ascii="Arial" w:hAnsi="Arial" w:cs="Arial"/>
          <w:color w:val="000000"/>
          <w:lang w:val="es-CO" w:eastAsia="es-CO"/>
        </w:rPr>
      </w:pPr>
      <w:r w:rsidRPr="000A0837">
        <w:rPr>
          <w:rFonts w:ascii="Arial" w:hAnsi="Arial" w:cs="Arial"/>
          <w:color w:val="000000"/>
          <w:lang w:val="es-CO" w:eastAsia="es-CO"/>
        </w:rPr>
        <w:t>4.Brindar apoyo en actividades operativas, logísticas o asistenciales de carácter misional, requeridas por la Secretaría del Deporte y la Recreación, en cumplimiento del objeto contractual.</w:t>
      </w:r>
    </w:p>
    <w:p w14:paraId="08E26B6A" w14:textId="1D1EFF35" w:rsidR="000A0837" w:rsidRDefault="000A0837" w:rsidP="000A0837">
      <w:pPr>
        <w:suppressAutoHyphens w:val="0"/>
        <w:jc w:val="both"/>
        <w:rPr>
          <w:rFonts w:ascii="Arial" w:hAnsi="Arial" w:cs="Arial"/>
          <w:color w:val="000000"/>
        </w:rPr>
      </w:pPr>
      <w:r>
        <w:rPr>
          <w:rFonts w:ascii="Arial" w:hAnsi="Arial" w:cs="Arial"/>
          <w:color w:val="000000"/>
          <w:lang w:val="es-CO" w:eastAsia="es-CO"/>
        </w:rPr>
        <w:lastRenderedPageBreak/>
        <w:t>-</w:t>
      </w:r>
      <w:r>
        <w:rPr>
          <w:rFonts w:ascii="Arial" w:hAnsi="Arial" w:cs="Arial"/>
          <w:color w:val="000000"/>
        </w:rPr>
        <w:t>No realicé esta actividad en este período</w:t>
      </w:r>
    </w:p>
    <w:p w14:paraId="49314E19" w14:textId="77777777" w:rsidR="000A0837" w:rsidRPr="000A0837" w:rsidRDefault="000A0837" w:rsidP="000A0837">
      <w:pPr>
        <w:suppressAutoHyphens w:val="0"/>
        <w:jc w:val="both"/>
        <w:rPr>
          <w:lang w:val="es-CO" w:eastAsia="es-CO"/>
        </w:rPr>
      </w:pPr>
    </w:p>
    <w:p w14:paraId="4F56D333" w14:textId="77777777" w:rsidR="000A0837" w:rsidRPr="000A0837" w:rsidRDefault="000A0837" w:rsidP="000A0837">
      <w:pPr>
        <w:suppressAutoHyphens w:val="0"/>
        <w:rPr>
          <w:lang w:val="es-CO" w:eastAsia="es-CO"/>
        </w:rPr>
      </w:pPr>
    </w:p>
    <w:p w14:paraId="50F12F8E" w14:textId="77777777" w:rsidR="000A0837" w:rsidRPr="000A0837" w:rsidRDefault="000A0837" w:rsidP="000A0837">
      <w:pPr>
        <w:suppressAutoHyphens w:val="0"/>
        <w:jc w:val="both"/>
        <w:rPr>
          <w:lang w:val="es-CO" w:eastAsia="es-CO"/>
        </w:rPr>
      </w:pPr>
      <w:r w:rsidRPr="000A0837">
        <w:rPr>
          <w:rFonts w:ascii="Arial" w:hAnsi="Arial" w:cs="Arial"/>
          <w:color w:val="000000"/>
          <w:lang w:val="es-CO" w:eastAsia="es-CO"/>
        </w:rPr>
        <w:t>5.Las demás relacionadas con el desarrollo del objeto contractual.</w:t>
      </w:r>
    </w:p>
    <w:p w14:paraId="3D0ACD5D" w14:textId="77777777" w:rsidR="000A0837" w:rsidRDefault="000A0837" w:rsidP="000A0837">
      <w:pPr>
        <w:pStyle w:val="NormalWeb"/>
        <w:spacing w:before="0" w:beforeAutospacing="0" w:after="0" w:afterAutospacing="0"/>
        <w:jc w:val="both"/>
      </w:pPr>
      <w:r>
        <w:rPr>
          <w:rFonts w:ascii="Arial" w:hAnsi="Arial" w:cs="Arial"/>
          <w:b/>
        </w:rPr>
        <w:t>-</w:t>
      </w:r>
      <w:r>
        <w:rPr>
          <w:rFonts w:ascii="Arial" w:hAnsi="Arial" w:cs="Arial"/>
          <w:color w:val="000000"/>
        </w:rPr>
        <w:t>Participé en la 2 Válida Nacional de Bádminton Sub-19 y Mayores realizada en Bello-Antioquia, en representación de Cali Elite con dos deportistas proyectados para participar en los Juegos Departamentales. Este evento congregó a atletas de alto rendimiento a nivel nacional, ofreciendo una valiosa oportunidad para medir nuestras capacidades en un entorno competitivo de alto nivel y potenciar tanto las habilidades técnicas como las estrategias deportivas.</w:t>
      </w:r>
    </w:p>
    <w:p w14:paraId="2E2AB96D" w14:textId="038DF79E" w:rsidR="000A0837" w:rsidRPr="009C2F18" w:rsidRDefault="000A0837">
      <w:pPr>
        <w:pStyle w:val="Textoindependiente"/>
        <w:rPr>
          <w:rFonts w:ascii="Arial" w:hAnsi="Arial" w:cs="Arial"/>
          <w:b/>
        </w:rPr>
      </w:pPr>
    </w:p>
    <w:p w14:paraId="02025DA5" w14:textId="0EE78CCD" w:rsidR="007C5227" w:rsidRPr="009C2F18" w:rsidRDefault="007C5227" w:rsidP="00BA1E44">
      <w:pPr>
        <w:pStyle w:val="NormalWeb"/>
        <w:spacing w:before="0" w:beforeAutospacing="0" w:after="0" w:afterAutospacing="0"/>
        <w:jc w:val="both"/>
        <w:rPr>
          <w:rFonts w:ascii="Arial" w:hAnsi="Arial" w:cs="Arial"/>
        </w:rPr>
      </w:pPr>
    </w:p>
    <w:p w14:paraId="2FCF3538" w14:textId="77777777" w:rsidR="007C5227" w:rsidRPr="009C2F18" w:rsidRDefault="007C5227" w:rsidP="007C5227">
      <w:pPr>
        <w:pStyle w:val="Textoindependiente"/>
        <w:rPr>
          <w:rFonts w:ascii="Arial" w:hAnsi="Arial" w:cs="Arial"/>
          <w:b/>
        </w:rPr>
      </w:pPr>
      <w:r w:rsidRPr="009C2F18">
        <w:rPr>
          <w:rFonts w:ascii="Arial" w:hAnsi="Arial" w:cs="Arial"/>
        </w:rPr>
        <w:t xml:space="preserve">Informe de gestión relacionada con la ejecución de la </w:t>
      </w:r>
      <w:r w:rsidRPr="009C2F18">
        <w:rPr>
          <w:rFonts w:ascii="Arial" w:hAnsi="Arial" w:cs="Arial"/>
          <w:b/>
        </w:rPr>
        <w:t>TERCERA CUOTA</w:t>
      </w:r>
    </w:p>
    <w:p w14:paraId="3B397A9D" w14:textId="77777777" w:rsidR="007C5227" w:rsidRPr="009C2F18" w:rsidRDefault="007C5227" w:rsidP="007C5227">
      <w:pPr>
        <w:pStyle w:val="Textoindependiente"/>
        <w:rPr>
          <w:rFonts w:ascii="Arial" w:hAnsi="Arial" w:cs="Arial"/>
          <w:b/>
        </w:rPr>
      </w:pPr>
    </w:p>
    <w:p w14:paraId="4FBA473B" w14:textId="77777777" w:rsidR="000A0837" w:rsidRPr="000A0837" w:rsidRDefault="000A0837" w:rsidP="000A0837">
      <w:pPr>
        <w:suppressAutoHyphens w:val="0"/>
        <w:jc w:val="both"/>
        <w:rPr>
          <w:lang w:val="es-CO" w:eastAsia="es-CO"/>
        </w:rPr>
      </w:pPr>
      <w:r w:rsidRPr="000A0837">
        <w:rPr>
          <w:rFonts w:ascii="Arial" w:hAnsi="Arial" w:cs="Arial"/>
          <w:color w:val="000000"/>
          <w:lang w:val="es-CO" w:eastAsia="es-CO"/>
        </w:rPr>
        <w:t>1.Apoyar la realización y asistencia en el desarrollo de las actividades formativas y acciones facilitando los procesos del deporte competitivo acciones para la organización y desarrollo del deporte competitivo</w:t>
      </w:r>
    </w:p>
    <w:p w14:paraId="384B8ACF" w14:textId="172486E3" w:rsidR="000A0837" w:rsidRDefault="000A0837" w:rsidP="000A0837">
      <w:pPr>
        <w:suppressAutoHyphens w:val="0"/>
        <w:rPr>
          <w:rFonts w:ascii="Arial" w:hAnsi="Arial" w:cs="Arial"/>
          <w:color w:val="000000"/>
        </w:rPr>
      </w:pPr>
      <w:r>
        <w:rPr>
          <w:lang w:val="es-CO" w:eastAsia="es-CO"/>
        </w:rPr>
        <w:t>-</w:t>
      </w:r>
      <w:r>
        <w:rPr>
          <w:rFonts w:ascii="Arial" w:hAnsi="Arial" w:cs="Arial"/>
          <w:color w:val="000000"/>
        </w:rPr>
        <w:t xml:space="preserve">Apoyé el entrenamiento deportivo del grupo Cali Elite, en las pistas profesionales de </w:t>
      </w:r>
      <w:proofErr w:type="spellStart"/>
      <w:r>
        <w:rPr>
          <w:rFonts w:ascii="Arial" w:hAnsi="Arial" w:cs="Arial"/>
          <w:color w:val="000000"/>
        </w:rPr>
        <w:t>Badminton</w:t>
      </w:r>
      <w:proofErr w:type="spellEnd"/>
      <w:r>
        <w:rPr>
          <w:rFonts w:ascii="Arial" w:hAnsi="Arial" w:cs="Arial"/>
          <w:color w:val="000000"/>
        </w:rPr>
        <w:t xml:space="preserve"> en el Coliseo del Pueblo, a través del cual se busca intensificar trabajos en condiciones adecuadas de competencia, realizando procesos de adaptación al máximo, con miras al alto rendimiento, utilizando los escenarios que brindan las mejores condiciones.</w:t>
      </w:r>
    </w:p>
    <w:p w14:paraId="6F577DD7" w14:textId="77777777" w:rsidR="000A0837" w:rsidRPr="000A0837" w:rsidRDefault="000A0837" w:rsidP="000A0837">
      <w:pPr>
        <w:suppressAutoHyphens w:val="0"/>
        <w:rPr>
          <w:lang w:val="es-CO" w:eastAsia="es-CO"/>
        </w:rPr>
      </w:pPr>
    </w:p>
    <w:p w14:paraId="45190203" w14:textId="77777777" w:rsidR="000A0837" w:rsidRDefault="000A0837" w:rsidP="000A0837">
      <w:pPr>
        <w:suppressAutoHyphens w:val="0"/>
        <w:jc w:val="both"/>
        <w:rPr>
          <w:rFonts w:ascii="Arial" w:hAnsi="Arial" w:cs="Arial"/>
          <w:color w:val="000000"/>
          <w:lang w:val="es-CO" w:eastAsia="es-CO"/>
        </w:rPr>
      </w:pPr>
      <w:r w:rsidRPr="000A0837">
        <w:rPr>
          <w:rFonts w:ascii="Arial" w:hAnsi="Arial" w:cs="Arial"/>
          <w:color w:val="000000"/>
          <w:lang w:val="es-CO" w:eastAsia="es-CO"/>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6B6F0C9F" w14:textId="6960ABEE" w:rsidR="000A0837" w:rsidRDefault="000A0837" w:rsidP="000A0837">
      <w:pPr>
        <w:suppressAutoHyphens w:val="0"/>
        <w:jc w:val="both"/>
        <w:rPr>
          <w:rFonts w:ascii="Arial" w:hAnsi="Arial" w:cs="Arial"/>
          <w:color w:val="000000"/>
        </w:rPr>
      </w:pPr>
      <w:r>
        <w:rPr>
          <w:lang w:val="es-CO" w:eastAsia="es-CO"/>
        </w:rPr>
        <w:t>-</w:t>
      </w:r>
      <w:r>
        <w:rPr>
          <w:rFonts w:ascii="Arial" w:hAnsi="Arial" w:cs="Arial"/>
          <w:color w:val="000000"/>
        </w:rPr>
        <w:t>Brindé apoyo en el registro de beneficiarios mediante el uso de la plataforma SIDER, asegurando la correcta incorporación de la información y el cumplimiento de los procedimientos establecidos.</w:t>
      </w:r>
    </w:p>
    <w:p w14:paraId="3CB0AC71" w14:textId="77777777" w:rsidR="000A0837" w:rsidRPr="000A0837" w:rsidRDefault="000A0837" w:rsidP="000A0837">
      <w:pPr>
        <w:suppressAutoHyphens w:val="0"/>
        <w:jc w:val="both"/>
        <w:rPr>
          <w:lang w:val="es-CO" w:eastAsia="es-CO"/>
        </w:rPr>
      </w:pPr>
    </w:p>
    <w:p w14:paraId="1E44204E" w14:textId="77777777" w:rsidR="000A0837" w:rsidRPr="000A0837" w:rsidRDefault="000A0837" w:rsidP="000A0837">
      <w:pPr>
        <w:suppressAutoHyphens w:val="0"/>
        <w:jc w:val="both"/>
        <w:rPr>
          <w:lang w:val="es-CO" w:eastAsia="es-CO"/>
        </w:rPr>
      </w:pPr>
      <w:r w:rsidRPr="000A0837">
        <w:rPr>
          <w:rFonts w:ascii="Arial" w:hAnsi="Arial" w:cs="Arial"/>
          <w:color w:val="000000"/>
          <w:lang w:val="es-CO" w:eastAsia="es-CO"/>
        </w:rPr>
        <w:t>3.Asistir o brindar apoyo en reuniones, capacitaciones o espacios formativos convocados por el área de Fomento, o que estén directamente relacionados con las funciones del cargo y el desarrollo del programa.</w:t>
      </w:r>
    </w:p>
    <w:p w14:paraId="36982395" w14:textId="6B27FB03" w:rsidR="000A0837" w:rsidRDefault="000A0837" w:rsidP="000A0837">
      <w:pPr>
        <w:suppressAutoHyphens w:val="0"/>
        <w:rPr>
          <w:rFonts w:ascii="Arial" w:hAnsi="Arial" w:cs="Arial"/>
          <w:color w:val="040C28"/>
        </w:rPr>
      </w:pPr>
      <w:r>
        <w:rPr>
          <w:lang w:val="es-CO" w:eastAsia="es-CO"/>
        </w:rPr>
        <w:t>-</w:t>
      </w:r>
      <w:r>
        <w:rPr>
          <w:rFonts w:ascii="Arial" w:hAnsi="Arial" w:cs="Arial"/>
          <w:color w:val="000000"/>
        </w:rPr>
        <w:t xml:space="preserve">Apoyé en jornadas de capacitación dirigidas a deportistas del grupo Cali Elite, utilizando las bases de la fisioterapia para </w:t>
      </w:r>
      <w:r>
        <w:rPr>
          <w:rFonts w:ascii="Arial" w:hAnsi="Arial" w:cs="Arial"/>
          <w:color w:val="040C28"/>
        </w:rPr>
        <w:t>mejorar y trabajar la condición muscular del deportista, manejando las cargas y corrigiendo el mal gesto deportivo</w:t>
      </w:r>
      <w:r>
        <w:rPr>
          <w:rFonts w:ascii="Arial" w:hAnsi="Arial" w:cs="Arial"/>
          <w:color w:val="474747"/>
          <w:shd w:val="clear" w:color="auto" w:fill="FFFFFF"/>
        </w:rPr>
        <w:t xml:space="preserve">, se busca indicarle al atleta las directrices correctas para que pueda hacer cualquier tipo de ejercicio en el deporte específico y así </w:t>
      </w:r>
      <w:r>
        <w:rPr>
          <w:rFonts w:ascii="Arial" w:hAnsi="Arial" w:cs="Arial"/>
          <w:color w:val="040C28"/>
        </w:rPr>
        <w:t>prevenir lesiones físicas.</w:t>
      </w:r>
    </w:p>
    <w:p w14:paraId="77D59AF2" w14:textId="77777777" w:rsidR="000A0837" w:rsidRPr="000A0837" w:rsidRDefault="000A0837" w:rsidP="000A0837">
      <w:pPr>
        <w:suppressAutoHyphens w:val="0"/>
        <w:rPr>
          <w:lang w:val="es-CO" w:eastAsia="es-CO"/>
        </w:rPr>
      </w:pPr>
    </w:p>
    <w:p w14:paraId="0599DD67" w14:textId="77777777" w:rsidR="000A0837" w:rsidRPr="000A0837" w:rsidRDefault="000A0837" w:rsidP="000A0837">
      <w:pPr>
        <w:suppressAutoHyphens w:val="0"/>
        <w:jc w:val="both"/>
        <w:rPr>
          <w:lang w:val="es-CO" w:eastAsia="es-CO"/>
        </w:rPr>
      </w:pPr>
      <w:r w:rsidRPr="000A0837">
        <w:rPr>
          <w:rFonts w:ascii="Arial" w:hAnsi="Arial" w:cs="Arial"/>
          <w:color w:val="000000"/>
          <w:lang w:val="es-CO" w:eastAsia="es-CO"/>
        </w:rPr>
        <w:t>4.Brindar apoyo en actividades operativas, logísticas o asistenciales de carácter misional, requeridas por la Secretaría del Deporte y la Recreación, en cumplimiento del objeto contractual.</w:t>
      </w:r>
    </w:p>
    <w:p w14:paraId="7ACF7CD3" w14:textId="4AAB6D52" w:rsidR="000A0837" w:rsidRDefault="000A0837" w:rsidP="000A0837">
      <w:pPr>
        <w:suppressAutoHyphens w:val="0"/>
        <w:rPr>
          <w:rFonts w:ascii="Arial" w:hAnsi="Arial" w:cs="Arial"/>
          <w:color w:val="000000"/>
        </w:rPr>
      </w:pPr>
      <w:r>
        <w:rPr>
          <w:lang w:val="es-CO" w:eastAsia="es-CO"/>
        </w:rPr>
        <w:t>-</w:t>
      </w:r>
      <w:r>
        <w:rPr>
          <w:rFonts w:ascii="Arial" w:hAnsi="Arial" w:cs="Arial"/>
          <w:color w:val="000000"/>
        </w:rPr>
        <w:t>Apoyé en los procesos de recuperación deportiva de los jóvenes del programa Cali El</w:t>
      </w:r>
      <w:r>
        <w:rPr>
          <w:rFonts w:ascii="Arial" w:hAnsi="Arial" w:cs="Arial"/>
          <w:color w:val="000000"/>
        </w:rPr>
        <w:t>i</w:t>
      </w:r>
      <w:r>
        <w:rPr>
          <w:rFonts w:ascii="Arial" w:hAnsi="Arial" w:cs="Arial"/>
          <w:color w:val="000000"/>
        </w:rPr>
        <w:t xml:space="preserve">te </w:t>
      </w:r>
      <w:proofErr w:type="gramStart"/>
      <w:r>
        <w:rPr>
          <w:rFonts w:ascii="Arial" w:hAnsi="Arial" w:cs="Arial"/>
          <w:color w:val="000000"/>
        </w:rPr>
        <w:t>a  través</w:t>
      </w:r>
      <w:proofErr w:type="gramEnd"/>
      <w:r>
        <w:rPr>
          <w:rFonts w:ascii="Arial" w:hAnsi="Arial" w:cs="Arial"/>
          <w:color w:val="000000"/>
        </w:rPr>
        <w:t xml:space="preserve"> de la crioterapia, con el fin de acelerar la recuperación después del ejercicio intenso y mejorar el rendimiento deportivo.</w:t>
      </w:r>
    </w:p>
    <w:p w14:paraId="0068AC6C" w14:textId="77777777" w:rsidR="000A0837" w:rsidRPr="000A0837" w:rsidRDefault="000A0837" w:rsidP="000A0837">
      <w:pPr>
        <w:suppressAutoHyphens w:val="0"/>
        <w:rPr>
          <w:lang w:val="es-CO" w:eastAsia="es-CO"/>
        </w:rPr>
      </w:pPr>
    </w:p>
    <w:p w14:paraId="04F4A4A4" w14:textId="77777777" w:rsidR="000A0837" w:rsidRPr="000A0837" w:rsidRDefault="000A0837" w:rsidP="000A0837">
      <w:pPr>
        <w:suppressAutoHyphens w:val="0"/>
        <w:jc w:val="both"/>
        <w:rPr>
          <w:lang w:val="es-CO" w:eastAsia="es-CO"/>
        </w:rPr>
      </w:pPr>
      <w:r w:rsidRPr="000A0837">
        <w:rPr>
          <w:rFonts w:ascii="Arial" w:hAnsi="Arial" w:cs="Arial"/>
          <w:color w:val="000000"/>
          <w:lang w:val="es-CO" w:eastAsia="es-CO"/>
        </w:rPr>
        <w:t>5.Las demás relacionadas con el desarrollo del objeto contractual.</w:t>
      </w:r>
    </w:p>
    <w:p w14:paraId="3FE99CF0" w14:textId="2088157C" w:rsidR="003513EB" w:rsidRDefault="000A0837" w:rsidP="003513EB">
      <w:pPr>
        <w:adjustRightInd w:val="0"/>
        <w:jc w:val="both"/>
        <w:rPr>
          <w:rFonts w:ascii="Arial" w:hAnsi="Arial" w:cs="Arial"/>
          <w:color w:val="5A5A5A"/>
          <w:shd w:val="clear" w:color="auto" w:fill="FFFFFF"/>
        </w:rPr>
      </w:pPr>
      <w:r>
        <w:rPr>
          <w:rFonts w:ascii="ArialMT" w:eastAsiaTheme="minorHAnsi" w:hAnsi="ArialMT" w:cs="ArialMT"/>
          <w:lang w:val="es-CO"/>
        </w:rPr>
        <w:t>-</w:t>
      </w:r>
      <w:r>
        <w:rPr>
          <w:rFonts w:ascii="Arial" w:hAnsi="Arial" w:cs="Arial"/>
          <w:color w:val="000000"/>
        </w:rPr>
        <w:t xml:space="preserve">Participé en los juegos </w:t>
      </w:r>
      <w:proofErr w:type="spellStart"/>
      <w:r>
        <w:rPr>
          <w:rFonts w:ascii="Arial" w:hAnsi="Arial" w:cs="Arial"/>
          <w:color w:val="000000"/>
        </w:rPr>
        <w:t>Intercolegiados</w:t>
      </w:r>
      <w:proofErr w:type="spellEnd"/>
      <w:r>
        <w:rPr>
          <w:rFonts w:ascii="Arial" w:hAnsi="Arial" w:cs="Arial"/>
          <w:color w:val="000000"/>
        </w:rPr>
        <w:t xml:space="preserve"> fase municipal. Este evento </w:t>
      </w:r>
      <w:r>
        <w:rPr>
          <w:rFonts w:ascii="Arial" w:hAnsi="Arial" w:cs="Arial"/>
          <w:color w:val="5A5A5A"/>
          <w:shd w:val="clear" w:color="auto" w:fill="FFFFFF"/>
        </w:rPr>
        <w:t xml:space="preserve">fomenta el desarrollo deportivo, </w:t>
      </w:r>
      <w:r>
        <w:rPr>
          <w:rFonts w:ascii="Arial" w:hAnsi="Arial" w:cs="Arial"/>
          <w:color w:val="000000"/>
        </w:rPr>
        <w:t>potencia tanto las habilidades técnicas como las estrategias deportivas</w:t>
      </w:r>
      <w:r>
        <w:rPr>
          <w:rFonts w:ascii="Arial" w:hAnsi="Arial" w:cs="Arial"/>
          <w:color w:val="5A5A5A"/>
          <w:shd w:val="clear" w:color="auto" w:fill="FFFFFF"/>
        </w:rPr>
        <w:t xml:space="preserve"> fortalecen los valores y promueven la formación integral de niñas, niños y jóvenes participantes.</w:t>
      </w:r>
    </w:p>
    <w:p w14:paraId="1FAD0ADE" w14:textId="77777777" w:rsidR="000A0837" w:rsidRDefault="000A0837" w:rsidP="003513EB">
      <w:pPr>
        <w:adjustRightInd w:val="0"/>
        <w:jc w:val="both"/>
        <w:rPr>
          <w:rFonts w:ascii="ArialMT" w:eastAsiaTheme="minorHAnsi" w:hAnsi="ArialMT" w:cs="ArialMT"/>
          <w:lang w:val="es-CO"/>
        </w:rPr>
      </w:pPr>
    </w:p>
    <w:p w14:paraId="5BA30CE6" w14:textId="77777777" w:rsidR="000A0837" w:rsidRDefault="000A0837" w:rsidP="003513EB">
      <w:pPr>
        <w:adjustRightInd w:val="0"/>
        <w:jc w:val="both"/>
        <w:rPr>
          <w:rFonts w:ascii="ArialMT" w:eastAsiaTheme="minorHAnsi" w:hAnsi="ArialMT" w:cs="ArialMT"/>
          <w:lang w:val="es-CO"/>
        </w:rPr>
      </w:pPr>
    </w:p>
    <w:p w14:paraId="5BC53FD0" w14:textId="2315529D" w:rsidR="001B6821" w:rsidRPr="009C2F18" w:rsidRDefault="001B6821" w:rsidP="001B6821">
      <w:pPr>
        <w:pStyle w:val="Textoindependiente"/>
        <w:rPr>
          <w:rFonts w:ascii="Arial" w:hAnsi="Arial" w:cs="Arial"/>
          <w:b/>
        </w:rPr>
      </w:pPr>
      <w:r w:rsidRPr="009C2F18">
        <w:rPr>
          <w:rFonts w:ascii="Arial" w:hAnsi="Arial" w:cs="Arial"/>
        </w:rPr>
        <w:t xml:space="preserve">Informe de gestión relacionada con la ejecución de la </w:t>
      </w:r>
      <w:r>
        <w:rPr>
          <w:rFonts w:ascii="Arial" w:hAnsi="Arial" w:cs="Arial"/>
          <w:b/>
        </w:rPr>
        <w:t>CUARTA</w:t>
      </w:r>
      <w:r w:rsidRPr="009C2F18">
        <w:rPr>
          <w:rFonts w:ascii="Arial" w:hAnsi="Arial" w:cs="Arial"/>
          <w:b/>
        </w:rPr>
        <w:t xml:space="preserve"> CUOTA</w:t>
      </w:r>
    </w:p>
    <w:p w14:paraId="6FFAB4D8" w14:textId="1932A90D" w:rsidR="0092241A" w:rsidRDefault="0092241A" w:rsidP="00BA1E44">
      <w:pPr>
        <w:suppressAutoHyphens w:val="0"/>
        <w:rPr>
          <w:rFonts w:ascii="Arial" w:hAnsi="Arial" w:cs="Arial"/>
          <w:lang w:val="es-CO" w:eastAsia="es-CO"/>
        </w:rPr>
      </w:pPr>
    </w:p>
    <w:p w14:paraId="64094484" w14:textId="77777777" w:rsidR="000A0837" w:rsidRPr="000A0837" w:rsidRDefault="000A0837" w:rsidP="000A0837">
      <w:pPr>
        <w:suppressAutoHyphens w:val="0"/>
        <w:jc w:val="both"/>
        <w:rPr>
          <w:lang w:val="es-CO" w:eastAsia="es-CO"/>
        </w:rPr>
      </w:pPr>
      <w:r w:rsidRPr="000A0837">
        <w:rPr>
          <w:rFonts w:ascii="Arial" w:hAnsi="Arial" w:cs="Arial"/>
          <w:color w:val="000000"/>
          <w:lang w:val="es-CO" w:eastAsia="es-CO"/>
        </w:rPr>
        <w:t>1.Apoyar la realización y asistencia en el desarrollo de las actividades formativas y acciones facilitando los procesos del deporte competitivo acciones para la organización y desarrollo del deporte competitivo</w:t>
      </w:r>
    </w:p>
    <w:p w14:paraId="52965AD0" w14:textId="28885AAB" w:rsidR="000A0837" w:rsidRDefault="000A0837" w:rsidP="000A0837">
      <w:pPr>
        <w:suppressAutoHyphens w:val="0"/>
        <w:rPr>
          <w:rFonts w:ascii="Arial" w:hAnsi="Arial" w:cs="Arial"/>
          <w:color w:val="000000"/>
        </w:rPr>
      </w:pPr>
      <w:r>
        <w:rPr>
          <w:lang w:val="es-CO" w:eastAsia="es-CO"/>
        </w:rPr>
        <w:t>-</w:t>
      </w:r>
      <w:r>
        <w:rPr>
          <w:rFonts w:ascii="Arial" w:hAnsi="Arial" w:cs="Arial"/>
          <w:color w:val="000000"/>
        </w:rPr>
        <w:t>Apoyé el entrenamiento deportivo del grupo Cali Elite, en el gimnasio de la Secretaría del Deporte y la Recreación, a través del cual se busca optimizar el rendimiento físico y técnico de los deportistas de Cali Elite que representaran a Cali en los XXIV Juegos Departamentales 2025, a través de un proceso planificado que busca alcanzar el máximo potencial.</w:t>
      </w:r>
    </w:p>
    <w:p w14:paraId="120B1388" w14:textId="77777777" w:rsidR="000A0837" w:rsidRPr="000A0837" w:rsidRDefault="000A0837" w:rsidP="000A0837">
      <w:pPr>
        <w:suppressAutoHyphens w:val="0"/>
        <w:rPr>
          <w:lang w:val="es-CO" w:eastAsia="es-CO"/>
        </w:rPr>
      </w:pPr>
    </w:p>
    <w:p w14:paraId="6D26B5C0" w14:textId="77777777" w:rsidR="000A0837" w:rsidRDefault="000A0837" w:rsidP="000A0837">
      <w:pPr>
        <w:suppressAutoHyphens w:val="0"/>
        <w:jc w:val="both"/>
        <w:rPr>
          <w:rFonts w:ascii="Arial" w:hAnsi="Arial" w:cs="Arial"/>
          <w:color w:val="000000"/>
          <w:lang w:val="es-CO" w:eastAsia="es-CO"/>
        </w:rPr>
      </w:pPr>
      <w:r w:rsidRPr="000A0837">
        <w:rPr>
          <w:rFonts w:ascii="Arial" w:hAnsi="Arial" w:cs="Arial"/>
          <w:color w:val="000000"/>
          <w:lang w:val="es-CO" w:eastAsia="es-CO"/>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01177EF0" w14:textId="2FAD082F" w:rsidR="000A0837" w:rsidRDefault="000A0837" w:rsidP="000A0837">
      <w:pPr>
        <w:suppressAutoHyphens w:val="0"/>
        <w:jc w:val="both"/>
        <w:rPr>
          <w:rFonts w:ascii="Arial" w:hAnsi="Arial" w:cs="Arial"/>
          <w:color w:val="000000"/>
        </w:rPr>
      </w:pPr>
      <w:r>
        <w:rPr>
          <w:lang w:val="es-CO" w:eastAsia="es-CO"/>
        </w:rPr>
        <w:t>-</w:t>
      </w:r>
      <w:r>
        <w:rPr>
          <w:rFonts w:ascii="Arial" w:hAnsi="Arial" w:cs="Arial"/>
          <w:color w:val="000000"/>
        </w:rPr>
        <w:t>Apoyé en el registro de beneficiarios mediante el uso de la plataforma SIDER, asegurando la correcta incorporación de la información y el cumplimiento de los procedimientos establecidos.</w:t>
      </w:r>
    </w:p>
    <w:p w14:paraId="1C1FBDA1" w14:textId="77777777" w:rsidR="000A0837" w:rsidRPr="000A0837" w:rsidRDefault="000A0837" w:rsidP="000A0837">
      <w:pPr>
        <w:suppressAutoHyphens w:val="0"/>
        <w:jc w:val="both"/>
        <w:rPr>
          <w:lang w:val="es-CO" w:eastAsia="es-CO"/>
        </w:rPr>
      </w:pPr>
    </w:p>
    <w:p w14:paraId="7D6D7E26" w14:textId="77777777" w:rsidR="000A0837" w:rsidRPr="000A0837" w:rsidRDefault="000A0837" w:rsidP="000A0837">
      <w:pPr>
        <w:suppressAutoHyphens w:val="0"/>
        <w:jc w:val="both"/>
        <w:rPr>
          <w:lang w:val="es-CO" w:eastAsia="es-CO"/>
        </w:rPr>
      </w:pPr>
      <w:r w:rsidRPr="000A0837">
        <w:rPr>
          <w:rFonts w:ascii="Arial" w:hAnsi="Arial" w:cs="Arial"/>
          <w:color w:val="000000"/>
          <w:lang w:val="es-CO" w:eastAsia="es-CO"/>
        </w:rPr>
        <w:t>3.Asistir o brindar apoyo en reuniones, capacitaciones o espacios formativos convocados por el área de Fomento, o que estén directamente relacionados con las funciones del cargo y el desarrollo del programa.</w:t>
      </w:r>
    </w:p>
    <w:p w14:paraId="6C8D6426" w14:textId="56583951" w:rsidR="000A0837" w:rsidRDefault="000A0837" w:rsidP="000A0837">
      <w:pPr>
        <w:suppressAutoHyphens w:val="0"/>
        <w:rPr>
          <w:rFonts w:ascii="Arial" w:hAnsi="Arial" w:cs="Arial"/>
          <w:color w:val="000000"/>
        </w:rPr>
      </w:pPr>
      <w:r>
        <w:rPr>
          <w:lang w:val="es-CO" w:eastAsia="es-CO"/>
        </w:rPr>
        <w:t>-</w:t>
      </w:r>
      <w:r>
        <w:rPr>
          <w:rFonts w:ascii="Arial" w:hAnsi="Arial" w:cs="Arial"/>
          <w:color w:val="000000"/>
        </w:rPr>
        <w:t>Apoyé las sesiones grupales de psicología a cargo de la Profesional Viviana Ramírez, dirigida a los deportistas de Cali Elite que participan en los XXIV Juegos Departamentales 2025, el tema de la charla es control de la ansiedad pre-competitiva, que es una respuesta natural al nerviosismo, tensión, o preocupación que experimentan los deportistas antes de una competencia.</w:t>
      </w:r>
    </w:p>
    <w:p w14:paraId="119BCA78" w14:textId="77777777" w:rsidR="000A0837" w:rsidRPr="000A0837" w:rsidRDefault="000A0837" w:rsidP="000A0837">
      <w:pPr>
        <w:suppressAutoHyphens w:val="0"/>
        <w:rPr>
          <w:lang w:val="es-CO" w:eastAsia="es-CO"/>
        </w:rPr>
      </w:pPr>
    </w:p>
    <w:p w14:paraId="07480436" w14:textId="77777777" w:rsidR="000A0837" w:rsidRPr="000A0837" w:rsidRDefault="000A0837" w:rsidP="000A0837">
      <w:pPr>
        <w:suppressAutoHyphens w:val="0"/>
        <w:jc w:val="both"/>
        <w:rPr>
          <w:lang w:val="es-CO" w:eastAsia="es-CO"/>
        </w:rPr>
      </w:pPr>
      <w:r w:rsidRPr="000A0837">
        <w:rPr>
          <w:rFonts w:ascii="Arial" w:hAnsi="Arial" w:cs="Arial"/>
          <w:color w:val="000000"/>
          <w:lang w:val="es-CO" w:eastAsia="es-CO"/>
        </w:rPr>
        <w:t>4.Brindar apoyo en actividades operativas, logísticas o asistenciales de carácter misional, requeridas por la Secretaría del Deporte y la Recreación, en cumplimiento del objeto contractual.</w:t>
      </w:r>
    </w:p>
    <w:p w14:paraId="523931F6" w14:textId="463E0C6F" w:rsidR="000A0837" w:rsidRDefault="000A0837" w:rsidP="000A0837">
      <w:pPr>
        <w:pStyle w:val="NormalWeb"/>
        <w:spacing w:before="0" w:beforeAutospacing="0" w:after="0" w:afterAutospacing="0"/>
        <w:jc w:val="both"/>
      </w:pPr>
      <w:r>
        <w:t>-</w:t>
      </w:r>
      <w:r>
        <w:rPr>
          <w:rFonts w:ascii="Arial" w:hAnsi="Arial" w:cs="Arial"/>
          <w:color w:val="000000"/>
        </w:rPr>
        <w:t xml:space="preserve">Apoyé el desplazamiento de los deportistas de Cali </w:t>
      </w:r>
      <w:proofErr w:type="spellStart"/>
      <w:proofErr w:type="gramStart"/>
      <w:r>
        <w:rPr>
          <w:rFonts w:ascii="Arial" w:hAnsi="Arial" w:cs="Arial"/>
          <w:color w:val="000000"/>
        </w:rPr>
        <w:t>Elite,que</w:t>
      </w:r>
      <w:proofErr w:type="spellEnd"/>
      <w:proofErr w:type="gramEnd"/>
      <w:r>
        <w:rPr>
          <w:rFonts w:ascii="Arial" w:hAnsi="Arial" w:cs="Arial"/>
          <w:color w:val="000000"/>
        </w:rPr>
        <w:t xml:space="preserve"> participaran en los actos de </w:t>
      </w:r>
      <w:r>
        <w:rPr>
          <w:rFonts w:ascii="Arial" w:hAnsi="Arial" w:cs="Arial"/>
          <w:color w:val="000000"/>
        </w:rPr>
        <w:t>inauguración</w:t>
      </w:r>
      <w:r>
        <w:rPr>
          <w:rFonts w:ascii="Arial" w:hAnsi="Arial" w:cs="Arial"/>
          <w:color w:val="000000"/>
        </w:rPr>
        <w:t xml:space="preserve"> de los XXIV  Juegos Departamentales 2025, en la ciudad de Palmira(V)</w:t>
      </w:r>
    </w:p>
    <w:p w14:paraId="70D64F93" w14:textId="773E9D4E" w:rsidR="000A0837" w:rsidRDefault="000A0837" w:rsidP="000A0837">
      <w:pPr>
        <w:suppressAutoHyphens w:val="0"/>
        <w:rPr>
          <w:lang w:val="es-CO" w:eastAsia="es-CO"/>
        </w:rPr>
      </w:pPr>
    </w:p>
    <w:p w14:paraId="3825AB9A" w14:textId="77777777" w:rsidR="000A0837" w:rsidRPr="000A0837" w:rsidRDefault="000A0837" w:rsidP="000A0837">
      <w:pPr>
        <w:suppressAutoHyphens w:val="0"/>
        <w:rPr>
          <w:lang w:val="es-CO" w:eastAsia="es-CO"/>
        </w:rPr>
      </w:pPr>
    </w:p>
    <w:p w14:paraId="68B7B0F0" w14:textId="77777777" w:rsidR="000A0837" w:rsidRPr="000A0837" w:rsidRDefault="000A0837" w:rsidP="000A0837">
      <w:pPr>
        <w:suppressAutoHyphens w:val="0"/>
        <w:jc w:val="both"/>
        <w:rPr>
          <w:lang w:val="es-CO" w:eastAsia="es-CO"/>
        </w:rPr>
      </w:pPr>
      <w:r w:rsidRPr="000A0837">
        <w:rPr>
          <w:rFonts w:ascii="Arial" w:hAnsi="Arial" w:cs="Arial"/>
          <w:color w:val="000000"/>
          <w:lang w:val="es-CO" w:eastAsia="es-CO"/>
        </w:rPr>
        <w:t>5.Las demás relacionadas con el desarrollo del objeto contractual.</w:t>
      </w:r>
    </w:p>
    <w:p w14:paraId="478C14DD" w14:textId="63CC326E" w:rsidR="000A0837" w:rsidRDefault="000A0837" w:rsidP="000A0837">
      <w:pPr>
        <w:suppressAutoHyphens w:val="0"/>
        <w:rPr>
          <w:rFonts w:ascii="Arial" w:hAnsi="Arial" w:cs="Arial"/>
          <w:lang w:val="es-CO" w:eastAsia="es-CO"/>
        </w:rPr>
      </w:pPr>
      <w:r>
        <w:rPr>
          <w:rFonts w:ascii="Arial" w:hAnsi="Arial" w:cs="Arial"/>
          <w:lang w:val="es-CO" w:eastAsia="es-CO"/>
        </w:rPr>
        <w:lastRenderedPageBreak/>
        <w:t>-</w:t>
      </w:r>
      <w:r>
        <w:rPr>
          <w:rFonts w:ascii="Arial" w:hAnsi="Arial" w:cs="Arial"/>
          <w:color w:val="000000"/>
        </w:rPr>
        <w:t xml:space="preserve">Participé en los XXIV Juegos Departamentales 2025, en la disciplina de </w:t>
      </w:r>
      <w:proofErr w:type="spellStart"/>
      <w:r>
        <w:rPr>
          <w:rFonts w:ascii="Arial" w:hAnsi="Arial" w:cs="Arial"/>
          <w:color w:val="000000"/>
        </w:rPr>
        <w:t>Badminton</w:t>
      </w:r>
      <w:proofErr w:type="spellEnd"/>
      <w:r>
        <w:rPr>
          <w:rFonts w:ascii="Arial" w:hAnsi="Arial" w:cs="Arial"/>
          <w:color w:val="000000"/>
        </w:rPr>
        <w:t xml:space="preserve"> con sede en el municipio de </w:t>
      </w:r>
      <w:proofErr w:type="spellStart"/>
      <w:r>
        <w:rPr>
          <w:rFonts w:ascii="Arial" w:hAnsi="Arial" w:cs="Arial"/>
          <w:color w:val="000000"/>
        </w:rPr>
        <w:t>Guacarí</w:t>
      </w:r>
      <w:proofErr w:type="spellEnd"/>
      <w:r>
        <w:rPr>
          <w:rFonts w:ascii="Arial" w:hAnsi="Arial" w:cs="Arial"/>
          <w:color w:val="000000"/>
        </w:rPr>
        <w:t xml:space="preserve"> (Valle). La delegación estuvo compuesta por 20 deportistas del programa de Cali Elite, quienes durante 6 días estuvieron en competencia y obtuvieron 4 medallas de oro, 2 medallas de plata, 8 medallas de bronce</w:t>
      </w:r>
    </w:p>
    <w:p w14:paraId="3A47064A" w14:textId="77777777" w:rsidR="000A0837" w:rsidRDefault="000A0837" w:rsidP="002020A3">
      <w:pPr>
        <w:suppressAutoHyphens w:val="0"/>
        <w:jc w:val="both"/>
        <w:rPr>
          <w:rFonts w:ascii="Arial" w:hAnsi="Arial" w:cs="Arial"/>
        </w:rPr>
      </w:pPr>
    </w:p>
    <w:p w14:paraId="20C258A9" w14:textId="2BB783C6" w:rsidR="00411132" w:rsidRPr="009C2F18" w:rsidRDefault="002020A3" w:rsidP="002020A3">
      <w:pPr>
        <w:suppressAutoHyphens w:val="0"/>
        <w:jc w:val="both"/>
        <w:rPr>
          <w:rFonts w:ascii="Arial" w:hAnsi="Arial" w:cs="Arial"/>
        </w:rPr>
      </w:pPr>
      <w:bookmarkStart w:id="0" w:name="_GoBack"/>
      <w:bookmarkEnd w:id="0"/>
      <w:r w:rsidRPr="009C2F18">
        <w:rPr>
          <w:rFonts w:ascii="Arial" w:hAnsi="Arial" w:cs="Arial"/>
        </w:rPr>
        <w:t xml:space="preserve">Para constancia de lo anterior, se firma en Santiago de Cali a los </w:t>
      </w:r>
      <w:r w:rsidR="00D95469">
        <w:rPr>
          <w:rFonts w:ascii="Arial" w:hAnsi="Arial" w:cs="Arial"/>
        </w:rPr>
        <w:t>26</w:t>
      </w:r>
      <w:r w:rsidR="0084763A" w:rsidRPr="009C2F18">
        <w:rPr>
          <w:rFonts w:ascii="Arial" w:hAnsi="Arial" w:cs="Arial"/>
        </w:rPr>
        <w:t xml:space="preserve"> </w:t>
      </w:r>
      <w:r w:rsidRPr="009C2F18">
        <w:rPr>
          <w:rFonts w:ascii="Arial" w:hAnsi="Arial" w:cs="Arial"/>
        </w:rPr>
        <w:t xml:space="preserve">días del mes de </w:t>
      </w:r>
      <w:r w:rsidR="00CF259F">
        <w:rPr>
          <w:rFonts w:ascii="Arial" w:hAnsi="Arial" w:cs="Arial"/>
        </w:rPr>
        <w:t>agosto</w:t>
      </w:r>
      <w:r w:rsidRPr="009C2F18">
        <w:rPr>
          <w:rFonts w:ascii="Arial" w:hAnsi="Arial" w:cs="Arial"/>
        </w:rPr>
        <w:t xml:space="preserve"> de 202</w:t>
      </w:r>
      <w:r w:rsidR="0084763A" w:rsidRPr="009C2F18">
        <w:rPr>
          <w:rFonts w:ascii="Arial" w:hAnsi="Arial" w:cs="Arial"/>
        </w:rPr>
        <w:t>5</w:t>
      </w:r>
    </w:p>
    <w:p w14:paraId="08BBF710" w14:textId="4E80DAFB" w:rsidR="006A2B9C" w:rsidRPr="009C2F18" w:rsidRDefault="006A2B9C" w:rsidP="002020A3">
      <w:pPr>
        <w:suppressAutoHyphens w:val="0"/>
        <w:jc w:val="both"/>
        <w:rPr>
          <w:rFonts w:ascii="Arial" w:hAnsi="Arial" w:cs="Arial"/>
        </w:rPr>
      </w:pPr>
    </w:p>
    <w:p w14:paraId="5B23CD60" w14:textId="2C5DB1CC" w:rsidR="006A2B9C" w:rsidRPr="009C2F18" w:rsidRDefault="000A0837" w:rsidP="002020A3">
      <w:pPr>
        <w:suppressAutoHyphens w:val="0"/>
        <w:jc w:val="both"/>
        <w:rPr>
          <w:rFonts w:ascii="Arial" w:hAnsi="Arial" w:cs="Arial"/>
        </w:rPr>
      </w:pPr>
      <w:r>
        <w:rPr>
          <w:noProof/>
          <w:lang w:val="es-CO" w:eastAsia="es-CO"/>
        </w:rPr>
        <w:drawing>
          <wp:anchor distT="0" distB="0" distL="114300" distR="114300" simplePos="0" relativeHeight="251658240" behindDoc="1" locked="0" layoutInCell="1" allowOverlap="1" wp14:anchorId="2AB6891C" wp14:editId="26EE536F">
            <wp:simplePos x="0" y="0"/>
            <wp:positionH relativeFrom="margin">
              <wp:posOffset>-45720</wp:posOffset>
            </wp:positionH>
            <wp:positionV relativeFrom="paragraph">
              <wp:posOffset>122555</wp:posOffset>
            </wp:positionV>
            <wp:extent cx="1640205" cy="99377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0205" cy="993775"/>
                    </a:xfrm>
                    <a:prstGeom prst="rect">
                      <a:avLst/>
                    </a:prstGeom>
                    <a:noFill/>
                  </pic:spPr>
                </pic:pic>
              </a:graphicData>
            </a:graphic>
            <wp14:sizeRelH relativeFrom="page">
              <wp14:pctWidth>0</wp14:pctWidth>
            </wp14:sizeRelH>
            <wp14:sizeRelV relativeFrom="page">
              <wp14:pctHeight>0</wp14:pctHeight>
            </wp14:sizeRelV>
          </wp:anchor>
        </w:drawing>
      </w:r>
      <w:r w:rsidR="006A2B9C" w:rsidRPr="009C2F18">
        <w:rPr>
          <w:rFonts w:ascii="Arial" w:hAnsi="Arial" w:cs="Arial"/>
        </w:rPr>
        <w:t>Atentamente,</w:t>
      </w:r>
    </w:p>
    <w:p w14:paraId="25C738A6" w14:textId="33A92B3F" w:rsidR="006A2B9C" w:rsidRPr="009C2F18" w:rsidRDefault="006A2B9C" w:rsidP="002020A3">
      <w:pPr>
        <w:suppressAutoHyphens w:val="0"/>
        <w:jc w:val="both"/>
        <w:rPr>
          <w:rFonts w:ascii="Arial" w:hAnsi="Arial" w:cs="Arial"/>
        </w:rPr>
      </w:pPr>
    </w:p>
    <w:p w14:paraId="695CE790" w14:textId="30D311C6" w:rsidR="006A2B9C" w:rsidRPr="009C2F18" w:rsidRDefault="00ED685D" w:rsidP="002020A3">
      <w:pPr>
        <w:suppressAutoHyphens w:val="0"/>
        <w:jc w:val="both"/>
        <w:rPr>
          <w:rFonts w:ascii="Arial" w:hAnsi="Arial" w:cs="Arial"/>
        </w:rPr>
      </w:pPr>
      <w:r>
        <w:rPr>
          <w:rFonts w:ascii="Arial" w:hAnsi="Arial" w:cs="Arial"/>
        </w:rPr>
        <w:t xml:space="preserve">                                                                                                              </w:t>
      </w:r>
    </w:p>
    <w:p w14:paraId="482DB01D" w14:textId="6A9B2002" w:rsidR="006E3A73" w:rsidRPr="009C2F18" w:rsidRDefault="009C2F18" w:rsidP="006F2DEB">
      <w:pPr>
        <w:pStyle w:val="Textoindependiente"/>
        <w:rPr>
          <w:rFonts w:ascii="Arial" w:hAnsi="Arial" w:cs="Arial"/>
          <w:color w:val="000000"/>
        </w:rPr>
      </w:pPr>
      <w:r>
        <w:rPr>
          <w:noProof/>
        </w:rPr>
        <w:t xml:space="preserve">                                                                           </w:t>
      </w:r>
    </w:p>
    <w:p w14:paraId="2A5FA02D" w14:textId="28006C54" w:rsidR="006E3A73" w:rsidRPr="009C2F18" w:rsidRDefault="009C2F18" w:rsidP="000A0837">
      <w:pPr>
        <w:pStyle w:val="Textoindependiente"/>
        <w:rPr>
          <w:rFonts w:ascii="Arial" w:hAnsi="Arial" w:cs="Arial"/>
          <w:color w:val="000000"/>
        </w:rPr>
      </w:pPr>
      <w:r>
        <w:rPr>
          <w:rFonts w:ascii="Arial" w:hAnsi="Arial" w:cs="Arial"/>
          <w:color w:val="000000"/>
        </w:rPr>
        <w:t xml:space="preserve">                                                       </w:t>
      </w:r>
    </w:p>
    <w:p w14:paraId="5AD013D9" w14:textId="314BCE0E" w:rsidR="004802B0" w:rsidRPr="009C2F18" w:rsidRDefault="00D743F1" w:rsidP="000A0837">
      <w:pPr>
        <w:jc w:val="both"/>
        <w:rPr>
          <w:rFonts w:ascii="Arial" w:hAnsi="Arial" w:cs="Arial"/>
        </w:rPr>
      </w:pPr>
      <w:r w:rsidRPr="009C2F18">
        <w:rPr>
          <w:rFonts w:ascii="Arial" w:hAnsi="Arial" w:cs="Arial"/>
        </w:rPr>
        <w:t>___________________________</w:t>
      </w:r>
    </w:p>
    <w:p w14:paraId="7B965E78" w14:textId="3A5F64EB" w:rsidR="0063798C" w:rsidRPr="009C2F18" w:rsidRDefault="009C2F18" w:rsidP="000A0837">
      <w:pPr>
        <w:jc w:val="both"/>
        <w:rPr>
          <w:rFonts w:ascii="Arial" w:hAnsi="Arial" w:cs="Arial"/>
        </w:rPr>
      </w:pPr>
      <w:r w:rsidRPr="009C2F18">
        <w:rPr>
          <w:rFonts w:ascii="Arial" w:hAnsi="Arial" w:cs="Arial"/>
        </w:rPr>
        <w:t>JHON CRISTIAN NARVAEZ RAMOS</w:t>
      </w:r>
    </w:p>
    <w:p w14:paraId="52B31E59" w14:textId="1D5D1579" w:rsidR="003A55A7" w:rsidRPr="009C2F18" w:rsidRDefault="00D743F1" w:rsidP="000A0837">
      <w:pPr>
        <w:jc w:val="both"/>
        <w:rPr>
          <w:rFonts w:ascii="Arial" w:hAnsi="Arial" w:cs="Arial"/>
        </w:rPr>
      </w:pPr>
      <w:r w:rsidRPr="009C2F18">
        <w:rPr>
          <w:rFonts w:ascii="Arial" w:hAnsi="Arial" w:cs="Arial"/>
        </w:rPr>
        <w:t>CEDULA</w:t>
      </w:r>
      <w:r w:rsidR="0074664D" w:rsidRPr="009C2F18">
        <w:rPr>
          <w:rFonts w:ascii="Arial" w:hAnsi="Arial" w:cs="Arial"/>
        </w:rPr>
        <w:t xml:space="preserve"> </w:t>
      </w:r>
      <w:r w:rsidR="009C2F18" w:rsidRPr="009C2F18">
        <w:rPr>
          <w:rFonts w:ascii="Arial" w:hAnsi="Arial" w:cs="Arial"/>
        </w:rPr>
        <w:t>1.144.135.690</w:t>
      </w:r>
    </w:p>
    <w:p w14:paraId="3CA026CE" w14:textId="170D78E9" w:rsidR="00B10B35" w:rsidRPr="009C2F18" w:rsidRDefault="00CA5E7F" w:rsidP="000A0837">
      <w:pPr>
        <w:jc w:val="both"/>
        <w:rPr>
          <w:rFonts w:ascii="Arial" w:hAnsi="Arial" w:cs="Arial"/>
        </w:rPr>
      </w:pPr>
      <w:r w:rsidRPr="009C2F18">
        <w:rPr>
          <w:rFonts w:ascii="Arial" w:hAnsi="Arial" w:cs="Arial"/>
        </w:rPr>
        <w:t>CONTRATISTA</w:t>
      </w:r>
    </w:p>
    <w:sectPr w:rsidR="00B10B35" w:rsidRPr="009C2F18"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88574" w14:textId="77777777" w:rsidR="0061562C" w:rsidRDefault="0061562C">
      <w:r>
        <w:separator/>
      </w:r>
    </w:p>
  </w:endnote>
  <w:endnote w:type="continuationSeparator" w:id="0">
    <w:p w14:paraId="3C4CDF38" w14:textId="77777777" w:rsidR="0061562C" w:rsidRDefault="00615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D6F61" w14:textId="77777777" w:rsidR="0061562C" w:rsidRDefault="0061562C">
      <w:r>
        <w:separator/>
      </w:r>
    </w:p>
  </w:footnote>
  <w:footnote w:type="continuationSeparator" w:id="0">
    <w:p w14:paraId="0A285AA7" w14:textId="77777777" w:rsidR="0061562C" w:rsidRDefault="006156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77B06C7A" w14:textId="2AF37978"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w:t>
    </w:r>
    <w:r w:rsidR="006A2B9C" w:rsidRPr="009C2F18">
      <w:rPr>
        <w:rFonts w:ascii="Arial" w:hAnsi="Arial" w:cs="Arial"/>
        <w:b/>
        <w:bCs/>
        <w:lang w:val="es-MX"/>
      </w:rPr>
      <w:t>1.</w:t>
    </w:r>
    <w:r w:rsidR="003513EB">
      <w:rPr>
        <w:b/>
        <w:bCs/>
      </w:rPr>
      <w:t>1948</w:t>
    </w:r>
    <w:r w:rsidR="0084763A" w:rsidRPr="009C2F18">
      <w:rPr>
        <w:rFonts w:ascii="Arial" w:hAnsi="Arial" w:cs="Arial"/>
        <w:b/>
        <w:bCs/>
        <w:lang w:val="es-MX"/>
      </w:rPr>
      <w:t>-</w:t>
    </w:r>
    <w:r w:rsidR="006A2B9C" w:rsidRPr="0092241A">
      <w:rPr>
        <w:rFonts w:ascii="Arial" w:hAnsi="Arial" w:cs="Arial"/>
        <w:b/>
        <w:bCs/>
        <w:lang w:val="es-MX"/>
      </w:rPr>
      <w:t>202</w:t>
    </w:r>
    <w:r w:rsidR="0084763A">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04745FA"/>
    <w:multiLevelType w:val="hybridMultilevel"/>
    <w:tmpl w:val="4328D43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05740FB"/>
    <w:multiLevelType w:val="hybridMultilevel"/>
    <w:tmpl w:val="6A6065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2E17A6"/>
    <w:multiLevelType w:val="hybridMultilevel"/>
    <w:tmpl w:val="DD3498AE"/>
    <w:lvl w:ilvl="0" w:tplc="D4E87BAA">
      <w:start w:val="1"/>
      <w:numFmt w:val="decimal"/>
      <w:lvlText w:val="%1."/>
      <w:lvlJc w:val="left"/>
      <w:pPr>
        <w:ind w:left="43" w:hanging="200"/>
      </w:pPr>
      <w:rPr>
        <w:rFonts w:ascii="Arial MT" w:eastAsia="Arial MT" w:hAnsi="Arial MT" w:cs="Arial MT" w:hint="default"/>
        <w:b w:val="0"/>
        <w:bCs w:val="0"/>
        <w:i w:val="0"/>
        <w:iCs w:val="0"/>
        <w:spacing w:val="-2"/>
        <w:w w:val="98"/>
        <w:sz w:val="22"/>
        <w:szCs w:val="22"/>
        <w:lang w:val="es-ES" w:eastAsia="en-US" w:bidi="ar-SA"/>
      </w:rPr>
    </w:lvl>
    <w:lvl w:ilvl="1" w:tplc="9050D4D2">
      <w:numFmt w:val="bullet"/>
      <w:lvlText w:val=""/>
      <w:lvlJc w:val="left"/>
      <w:pPr>
        <w:ind w:left="403" w:hanging="360"/>
      </w:pPr>
      <w:rPr>
        <w:rFonts w:ascii="Symbol" w:eastAsia="Symbol" w:hAnsi="Symbol" w:cs="Symbol" w:hint="default"/>
        <w:b w:val="0"/>
        <w:bCs w:val="0"/>
        <w:i w:val="0"/>
        <w:iCs w:val="0"/>
        <w:spacing w:val="0"/>
        <w:w w:val="100"/>
        <w:sz w:val="24"/>
        <w:szCs w:val="24"/>
        <w:lang w:val="es-ES" w:eastAsia="en-US" w:bidi="ar-SA"/>
      </w:rPr>
    </w:lvl>
    <w:lvl w:ilvl="2" w:tplc="FD3A2C54">
      <w:numFmt w:val="bullet"/>
      <w:lvlText w:val="•"/>
      <w:lvlJc w:val="left"/>
      <w:pPr>
        <w:ind w:left="1386" w:hanging="360"/>
      </w:pPr>
      <w:rPr>
        <w:rFonts w:hint="default"/>
        <w:lang w:val="es-ES" w:eastAsia="en-US" w:bidi="ar-SA"/>
      </w:rPr>
    </w:lvl>
    <w:lvl w:ilvl="3" w:tplc="00AAE0B6">
      <w:numFmt w:val="bullet"/>
      <w:lvlText w:val="•"/>
      <w:lvlJc w:val="left"/>
      <w:pPr>
        <w:ind w:left="2372" w:hanging="360"/>
      </w:pPr>
      <w:rPr>
        <w:rFonts w:hint="default"/>
        <w:lang w:val="es-ES" w:eastAsia="en-US" w:bidi="ar-SA"/>
      </w:rPr>
    </w:lvl>
    <w:lvl w:ilvl="4" w:tplc="3A146C04">
      <w:numFmt w:val="bullet"/>
      <w:lvlText w:val="•"/>
      <w:lvlJc w:val="left"/>
      <w:pPr>
        <w:ind w:left="3359" w:hanging="360"/>
      </w:pPr>
      <w:rPr>
        <w:rFonts w:hint="default"/>
        <w:lang w:val="es-ES" w:eastAsia="en-US" w:bidi="ar-SA"/>
      </w:rPr>
    </w:lvl>
    <w:lvl w:ilvl="5" w:tplc="30EE6D90">
      <w:numFmt w:val="bullet"/>
      <w:lvlText w:val="•"/>
      <w:lvlJc w:val="left"/>
      <w:pPr>
        <w:ind w:left="4345" w:hanging="360"/>
      </w:pPr>
      <w:rPr>
        <w:rFonts w:hint="default"/>
        <w:lang w:val="es-ES" w:eastAsia="en-US" w:bidi="ar-SA"/>
      </w:rPr>
    </w:lvl>
    <w:lvl w:ilvl="6" w:tplc="971A6DDE">
      <w:numFmt w:val="bullet"/>
      <w:lvlText w:val="•"/>
      <w:lvlJc w:val="left"/>
      <w:pPr>
        <w:ind w:left="5332" w:hanging="360"/>
      </w:pPr>
      <w:rPr>
        <w:rFonts w:hint="default"/>
        <w:lang w:val="es-ES" w:eastAsia="en-US" w:bidi="ar-SA"/>
      </w:rPr>
    </w:lvl>
    <w:lvl w:ilvl="7" w:tplc="7CBEFE34">
      <w:numFmt w:val="bullet"/>
      <w:lvlText w:val="•"/>
      <w:lvlJc w:val="left"/>
      <w:pPr>
        <w:ind w:left="6318" w:hanging="360"/>
      </w:pPr>
      <w:rPr>
        <w:rFonts w:hint="default"/>
        <w:lang w:val="es-ES" w:eastAsia="en-US" w:bidi="ar-SA"/>
      </w:rPr>
    </w:lvl>
    <w:lvl w:ilvl="8" w:tplc="D3341FE4">
      <w:numFmt w:val="bullet"/>
      <w:lvlText w:val="•"/>
      <w:lvlJc w:val="left"/>
      <w:pPr>
        <w:ind w:left="7305" w:hanging="360"/>
      </w:pPr>
      <w:rPr>
        <w:rFonts w:hint="default"/>
        <w:lang w:val="es-ES" w:eastAsia="en-US" w:bidi="ar-SA"/>
      </w:rPr>
    </w:lvl>
  </w:abstractNum>
  <w:num w:numId="1">
    <w:abstractNumId w:val="9"/>
  </w:num>
  <w:num w:numId="2">
    <w:abstractNumId w:val="1"/>
  </w:num>
  <w:num w:numId="3">
    <w:abstractNumId w:val="4"/>
  </w:num>
  <w:num w:numId="4">
    <w:abstractNumId w:val="2"/>
  </w:num>
  <w:num w:numId="5">
    <w:abstractNumId w:val="0"/>
  </w:num>
  <w:num w:numId="6">
    <w:abstractNumId w:val="11"/>
  </w:num>
  <w:num w:numId="7">
    <w:abstractNumId w:val="22"/>
  </w:num>
  <w:num w:numId="8">
    <w:abstractNumId w:val="21"/>
  </w:num>
  <w:num w:numId="9">
    <w:abstractNumId w:val="19"/>
  </w:num>
  <w:num w:numId="10">
    <w:abstractNumId w:val="16"/>
  </w:num>
  <w:num w:numId="11">
    <w:abstractNumId w:val="3"/>
  </w:num>
  <w:num w:numId="12">
    <w:abstractNumId w:val="15"/>
  </w:num>
  <w:num w:numId="13">
    <w:abstractNumId w:val="23"/>
  </w:num>
  <w:num w:numId="14">
    <w:abstractNumId w:val="13"/>
  </w:num>
  <w:num w:numId="15">
    <w:abstractNumId w:val="14"/>
  </w:num>
  <w:num w:numId="16">
    <w:abstractNumId w:val="12"/>
    <w:lvlOverride w:ilvl="0">
      <w:lvl w:ilvl="0">
        <w:numFmt w:val="decimal"/>
        <w:lvlText w:val="%1."/>
        <w:lvlJc w:val="left"/>
      </w:lvl>
    </w:lvlOverride>
  </w:num>
  <w:num w:numId="17">
    <w:abstractNumId w:val="18"/>
    <w:lvlOverride w:ilvl="0">
      <w:lvl w:ilvl="0">
        <w:numFmt w:val="decimal"/>
        <w:lvlText w:val="%1."/>
        <w:lvlJc w:val="left"/>
      </w:lvl>
    </w:lvlOverride>
  </w:num>
  <w:num w:numId="18">
    <w:abstractNumId w:val="20"/>
    <w:lvlOverride w:ilvl="0">
      <w:lvl w:ilvl="0">
        <w:numFmt w:val="decimal"/>
        <w:lvlText w:val="%1."/>
        <w:lvlJc w:val="left"/>
      </w:lvl>
    </w:lvlOverride>
  </w:num>
  <w:num w:numId="19">
    <w:abstractNumId w:val="24"/>
    <w:lvlOverride w:ilvl="0">
      <w:lvl w:ilvl="0">
        <w:numFmt w:val="decimal"/>
        <w:lvlText w:val="%1."/>
        <w:lvlJc w:val="left"/>
      </w:lvl>
    </w:lvlOverride>
  </w:num>
  <w:num w:numId="20">
    <w:abstractNumId w:val="17"/>
  </w:num>
  <w:num w:numId="21">
    <w:abstractNumId w:val="25"/>
  </w:num>
  <w:num w:numId="2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15"/>
    <w:rsid w:val="000005A3"/>
    <w:rsid w:val="00002873"/>
    <w:rsid w:val="00010B11"/>
    <w:rsid w:val="0001233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0837"/>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220F"/>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6821"/>
    <w:rsid w:val="001B78A3"/>
    <w:rsid w:val="001C4580"/>
    <w:rsid w:val="001D0C64"/>
    <w:rsid w:val="001D6C54"/>
    <w:rsid w:val="001D7416"/>
    <w:rsid w:val="001E10DC"/>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001"/>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13EB"/>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1562C"/>
    <w:rsid w:val="006207DF"/>
    <w:rsid w:val="0062263B"/>
    <w:rsid w:val="00622CAE"/>
    <w:rsid w:val="00625591"/>
    <w:rsid w:val="00625C69"/>
    <w:rsid w:val="006370DD"/>
    <w:rsid w:val="0063798C"/>
    <w:rsid w:val="0064546A"/>
    <w:rsid w:val="00645DBC"/>
    <w:rsid w:val="0064673E"/>
    <w:rsid w:val="00653DA2"/>
    <w:rsid w:val="00657494"/>
    <w:rsid w:val="00667D6C"/>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D763D"/>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4BF5"/>
    <w:rsid w:val="008456D1"/>
    <w:rsid w:val="0084763A"/>
    <w:rsid w:val="00855A66"/>
    <w:rsid w:val="00861F98"/>
    <w:rsid w:val="008634EB"/>
    <w:rsid w:val="00871333"/>
    <w:rsid w:val="0087217E"/>
    <w:rsid w:val="00876D08"/>
    <w:rsid w:val="008840DB"/>
    <w:rsid w:val="008856E9"/>
    <w:rsid w:val="00887482"/>
    <w:rsid w:val="0089211D"/>
    <w:rsid w:val="00893A53"/>
    <w:rsid w:val="008943A9"/>
    <w:rsid w:val="008950EF"/>
    <w:rsid w:val="008961A6"/>
    <w:rsid w:val="00896791"/>
    <w:rsid w:val="008A0427"/>
    <w:rsid w:val="008A1820"/>
    <w:rsid w:val="008B0038"/>
    <w:rsid w:val="008B34F4"/>
    <w:rsid w:val="008B794E"/>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2F18"/>
    <w:rsid w:val="009C33D0"/>
    <w:rsid w:val="009C52EF"/>
    <w:rsid w:val="009C55C9"/>
    <w:rsid w:val="009D1130"/>
    <w:rsid w:val="009D129D"/>
    <w:rsid w:val="009D7526"/>
    <w:rsid w:val="009D7E76"/>
    <w:rsid w:val="009E12DF"/>
    <w:rsid w:val="009E1F28"/>
    <w:rsid w:val="009E7D83"/>
    <w:rsid w:val="009E7F21"/>
    <w:rsid w:val="009F5C13"/>
    <w:rsid w:val="009F6197"/>
    <w:rsid w:val="009F69C5"/>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0D3E"/>
    <w:rsid w:val="00A41FEA"/>
    <w:rsid w:val="00A5179E"/>
    <w:rsid w:val="00A53886"/>
    <w:rsid w:val="00A5669D"/>
    <w:rsid w:val="00A56CAD"/>
    <w:rsid w:val="00A63A04"/>
    <w:rsid w:val="00A63C86"/>
    <w:rsid w:val="00A651B7"/>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05D5"/>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24922"/>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B6980"/>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259F"/>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1DF1"/>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95469"/>
    <w:rsid w:val="00DA37CE"/>
    <w:rsid w:val="00DA3B5C"/>
    <w:rsid w:val="00DA45DA"/>
    <w:rsid w:val="00DB1A04"/>
    <w:rsid w:val="00DB6393"/>
    <w:rsid w:val="00DB6AC1"/>
    <w:rsid w:val="00DC4458"/>
    <w:rsid w:val="00DC647A"/>
    <w:rsid w:val="00DD2540"/>
    <w:rsid w:val="00DD530D"/>
    <w:rsid w:val="00DE6720"/>
    <w:rsid w:val="00DF0ED3"/>
    <w:rsid w:val="00DF25C8"/>
    <w:rsid w:val="00DF7B64"/>
    <w:rsid w:val="00E005C3"/>
    <w:rsid w:val="00E02A0F"/>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772F6"/>
    <w:rsid w:val="00E800B5"/>
    <w:rsid w:val="00E80DF9"/>
    <w:rsid w:val="00E84EB7"/>
    <w:rsid w:val="00E91348"/>
    <w:rsid w:val="00E9605B"/>
    <w:rsid w:val="00E9699A"/>
    <w:rsid w:val="00EA0219"/>
    <w:rsid w:val="00EA0234"/>
    <w:rsid w:val="00EB26D5"/>
    <w:rsid w:val="00EC0B58"/>
    <w:rsid w:val="00EC3EFA"/>
    <w:rsid w:val="00EC76E1"/>
    <w:rsid w:val="00ED54FB"/>
    <w:rsid w:val="00ED6603"/>
    <w:rsid w:val="00ED685D"/>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C6397"/>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uiPriority w:val="34"/>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 w:type="paragraph" w:styleId="Ttulo">
    <w:name w:val="Title"/>
    <w:basedOn w:val="Normal"/>
    <w:next w:val="Normal"/>
    <w:link w:val="TtuloCar"/>
    <w:qFormat/>
    <w:rsid w:val="008B794E"/>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8B794E"/>
    <w:rPr>
      <w:rFonts w:asciiTheme="majorHAnsi" w:eastAsiaTheme="majorEastAsia" w:hAnsiTheme="majorHAnsi" w:cstheme="majorBidi"/>
      <w:spacing w:val="-10"/>
      <w:kern w:val="28"/>
      <w:sz w:val="56"/>
      <w:szCs w:val="56"/>
      <w:lang w:val="es-ES" w:eastAsia="ar-SA"/>
    </w:rPr>
  </w:style>
  <w:style w:type="paragraph" w:customStyle="1" w:styleId="TableParagraph">
    <w:name w:val="Table Paragraph"/>
    <w:basedOn w:val="Normal"/>
    <w:uiPriority w:val="1"/>
    <w:qFormat/>
    <w:rsid w:val="00D51DF1"/>
    <w:pPr>
      <w:widowControl w:val="0"/>
      <w:suppressAutoHyphens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69364666">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85114024">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1979330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7016F-44F6-4B5A-AE0B-FDA1C9845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1630</Words>
  <Characters>8970</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Lina Gallego</cp:lastModifiedBy>
  <cp:revision>2</cp:revision>
  <cp:lastPrinted>2023-04-12T14:19:00Z</cp:lastPrinted>
  <dcterms:created xsi:type="dcterms:W3CDTF">2025-08-20T04:36:00Z</dcterms:created>
  <dcterms:modified xsi:type="dcterms:W3CDTF">2025-08-20T04:36:00Z</dcterms:modified>
</cp:coreProperties>
</file>